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3E05" w:rsidRDefault="006C7DD2">
      <w:r>
        <w:rPr>
          <w:rFonts w:ascii="Times New Roman" w:eastAsia="Calibri" w:hAnsi="Times New Roman" w:cs="Times New Roman"/>
          <w:noProof/>
          <w:spacing w:val="-2"/>
          <w:sz w:val="24"/>
          <w:szCs w:val="24"/>
          <w:lang w:eastAsia="ru-RU"/>
        </w:rPr>
        <w:drawing>
          <wp:inline distT="0" distB="0" distL="0" distR="0">
            <wp:extent cx="5940425" cy="840543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DD2" w:rsidRDefault="006C7DD2">
      <w:bookmarkStart w:id="0" w:name="_GoBack"/>
      <w:bookmarkEnd w:id="0"/>
    </w:p>
    <w:p w:rsidR="00BF3E05" w:rsidRDefault="00BF3E05"/>
    <w:p w:rsidR="00BF3E05" w:rsidRPr="00E31D6C" w:rsidRDefault="00BF3E05" w:rsidP="00BF3E05">
      <w:pPr>
        <w:pStyle w:val="1"/>
        <w:jc w:val="both"/>
        <w:rPr>
          <w:rFonts w:ascii="Times New Roman" w:hAnsi="Times New Roman"/>
          <w:sz w:val="24"/>
          <w:szCs w:val="24"/>
        </w:rPr>
      </w:pPr>
      <w:r w:rsidRPr="00E31D6C">
        <w:rPr>
          <w:rFonts w:ascii="Times New Roman" w:eastAsia="Calibri" w:hAnsi="Times New Roman"/>
          <w:sz w:val="24"/>
          <w:szCs w:val="24"/>
        </w:rPr>
        <w:lastRenderedPageBreak/>
        <w:t xml:space="preserve">Настоящая рабочая программа (далее-РП) по истории (базовый уровень) для уровня среднего общего образования составлена </w:t>
      </w:r>
      <w:r w:rsidRPr="00E31D6C">
        <w:rPr>
          <w:rFonts w:ascii="Times New Roman" w:hAnsi="Times New Roman"/>
          <w:sz w:val="24"/>
          <w:szCs w:val="24"/>
        </w:rPr>
        <w:t>на основе федеральным государственным образовательным стандартом среднего общего образования, ООО СОО школы, Примерной основной образовательной программы среднего общего образования, одобренной решением федерального учебно-методического объединения по</w:t>
      </w:r>
      <w:r w:rsidRPr="00E31D6C">
        <w:t xml:space="preserve"> </w:t>
      </w:r>
      <w:r w:rsidRPr="00E31D6C">
        <w:rPr>
          <w:rFonts w:ascii="Times New Roman" w:hAnsi="Times New Roman"/>
          <w:sz w:val="24"/>
          <w:szCs w:val="24"/>
        </w:rPr>
        <w:t>общему образованию (протокол от 28 июня 2016 г. № 2/16-з)</w:t>
      </w:r>
      <w:r w:rsidRPr="00E31D6C">
        <w:t xml:space="preserve">. </w:t>
      </w:r>
    </w:p>
    <w:p w:rsidR="00BF3E05" w:rsidRPr="001003D4" w:rsidRDefault="00BF3E05" w:rsidP="00BF3E05">
      <w:pPr>
        <w:spacing w:after="0" w:line="240" w:lineRule="auto"/>
        <w:ind w:right="-13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003D4">
        <w:rPr>
          <w:rFonts w:ascii="Times New Roman" w:eastAsia="Calibri" w:hAnsi="Times New Roman" w:cs="Times New Roman"/>
          <w:sz w:val="24"/>
          <w:szCs w:val="24"/>
        </w:rPr>
        <w:t>Реализуется предметная линия учебников</w:t>
      </w:r>
    </w:p>
    <w:p w:rsidR="00BF3E05" w:rsidRDefault="00BF3E05"/>
    <w:tbl>
      <w:tblPr>
        <w:tblStyle w:val="10"/>
        <w:tblW w:w="9747" w:type="dxa"/>
        <w:tblLook w:val="04A0" w:firstRow="1" w:lastRow="0" w:firstColumn="1" w:lastColumn="0" w:noHBand="0" w:noVBand="1"/>
      </w:tblPr>
      <w:tblGrid>
        <w:gridCol w:w="817"/>
        <w:gridCol w:w="4394"/>
        <w:gridCol w:w="2155"/>
        <w:gridCol w:w="2381"/>
      </w:tblGrid>
      <w:tr w:rsidR="00BF3E05" w:rsidRPr="001003D4" w:rsidTr="00E31D6C">
        <w:tc>
          <w:tcPr>
            <w:tcW w:w="817" w:type="dxa"/>
          </w:tcPr>
          <w:p w:rsidR="00BF3E05" w:rsidRPr="001003D4" w:rsidRDefault="00BF3E05" w:rsidP="00E311D7">
            <w:pPr>
              <w:ind w:right="-1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394" w:type="dxa"/>
          </w:tcPr>
          <w:p w:rsidR="00BF3E05" w:rsidRPr="001003D4" w:rsidRDefault="00BF3E05" w:rsidP="00E311D7">
            <w:pPr>
              <w:ind w:right="-1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003D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Наименование учебника </w:t>
            </w:r>
          </w:p>
        </w:tc>
        <w:tc>
          <w:tcPr>
            <w:tcW w:w="2155" w:type="dxa"/>
          </w:tcPr>
          <w:p w:rsidR="00BF3E05" w:rsidRPr="001003D4" w:rsidRDefault="00BF3E05" w:rsidP="00E311D7">
            <w:pPr>
              <w:ind w:right="-1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003D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Автор </w:t>
            </w:r>
          </w:p>
        </w:tc>
        <w:tc>
          <w:tcPr>
            <w:tcW w:w="2381" w:type="dxa"/>
          </w:tcPr>
          <w:p w:rsidR="00BF3E05" w:rsidRPr="001003D4" w:rsidRDefault="00BF3E05" w:rsidP="00E311D7">
            <w:pPr>
              <w:ind w:right="-1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003D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Издательство </w:t>
            </w:r>
          </w:p>
        </w:tc>
      </w:tr>
      <w:tr w:rsidR="00BF3E05" w:rsidRPr="001003D4" w:rsidTr="00E31D6C">
        <w:tc>
          <w:tcPr>
            <w:tcW w:w="817" w:type="dxa"/>
          </w:tcPr>
          <w:p w:rsidR="00BF3E05" w:rsidRPr="001003D4" w:rsidRDefault="00BF3E05" w:rsidP="00E31D6C">
            <w:pPr>
              <w:ind w:right="-13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E31D6C">
              <w:rPr>
                <w:rFonts w:ascii="Times New Roman" w:eastAsia="Calibri" w:hAnsi="Times New Roman" w:cs="Times New Roman"/>
                <w:sz w:val="24"/>
                <w:szCs w:val="24"/>
              </w:rPr>
              <w:t>0-11</w:t>
            </w:r>
          </w:p>
        </w:tc>
        <w:tc>
          <w:tcPr>
            <w:tcW w:w="4394" w:type="dxa"/>
          </w:tcPr>
          <w:p w:rsidR="00BF3E05" w:rsidRPr="003744B6" w:rsidRDefault="00E31D6C" w:rsidP="00E311D7">
            <w:pPr>
              <w:spacing w:before="100" w:beforeAutospac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Безопасности Жизнедеятельности 10-11 класс</w:t>
            </w:r>
          </w:p>
        </w:tc>
        <w:tc>
          <w:tcPr>
            <w:tcW w:w="2155" w:type="dxa"/>
          </w:tcPr>
          <w:p w:rsidR="00BF3E05" w:rsidRDefault="00E31D6C" w:rsidP="00E311D7">
            <w:pPr>
              <w:pStyle w:val="1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С.В. Ким</w:t>
            </w:r>
          </w:p>
          <w:p w:rsidR="00E31D6C" w:rsidRPr="001357A8" w:rsidRDefault="00E31D6C" w:rsidP="00E311D7">
            <w:pPr>
              <w:pStyle w:val="1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В.А. Горский</w:t>
            </w:r>
          </w:p>
        </w:tc>
        <w:tc>
          <w:tcPr>
            <w:tcW w:w="2381" w:type="dxa"/>
          </w:tcPr>
          <w:p w:rsidR="00BF3E05" w:rsidRPr="001003D4" w:rsidRDefault="00BF3E05" w:rsidP="00E31D6C">
            <w:pPr>
              <w:jc w:val="both"/>
              <w:rPr>
                <w:rFonts w:ascii="Calibri" w:eastAsia="Calibri" w:hAnsi="Calibri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М.: </w:t>
            </w:r>
            <w:r w:rsidR="00E31D6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Вента-Граф, 2019</w:t>
            </w:r>
          </w:p>
        </w:tc>
      </w:tr>
    </w:tbl>
    <w:p w:rsidR="00BF3E05" w:rsidRDefault="00BF3E05"/>
    <w:p w:rsidR="00BF3E05" w:rsidRDefault="00A34174">
      <w:pPr>
        <w:rPr>
          <w:b/>
        </w:rPr>
      </w:pPr>
      <w:r w:rsidRPr="00A34174">
        <w:rPr>
          <w:b/>
        </w:rPr>
        <w:t xml:space="preserve">Планируемые результаты освоения </w:t>
      </w:r>
      <w:proofErr w:type="gramStart"/>
      <w:r w:rsidRPr="00A34174">
        <w:rPr>
          <w:b/>
        </w:rPr>
        <w:t>обучающимися</w:t>
      </w:r>
      <w:proofErr w:type="gramEnd"/>
      <w:r w:rsidRPr="00A34174">
        <w:rPr>
          <w:b/>
        </w:rPr>
        <w:t xml:space="preserve"> основной образовательной программы среднего общего образования</w:t>
      </w:r>
    </w:p>
    <w:p w:rsidR="00A34174" w:rsidRDefault="00A34174" w:rsidP="00A34174">
      <w:pPr>
        <w:pStyle w:val="3"/>
        <w:rPr>
          <w:lang w:eastAsia="ru-RU"/>
        </w:rPr>
      </w:pPr>
      <w:r>
        <w:t>Планируемые личностные результаты освоения ООП</w:t>
      </w:r>
    </w:p>
    <w:p w:rsidR="00A34174" w:rsidRDefault="00A34174" w:rsidP="00A34174">
      <w:pPr>
        <w:rPr>
          <w:b/>
          <w:szCs w:val="28"/>
          <w:lang w:eastAsia="ru-RU"/>
        </w:rPr>
      </w:pPr>
      <w:r>
        <w:rPr>
          <w:b/>
          <w:szCs w:val="28"/>
          <w:lang w:eastAsia="ru-RU"/>
        </w:rPr>
        <w:t>Личностные результаты в сфере отношений обучающихся к себе, к своему здоровью, к познанию себя</w:t>
      </w:r>
    </w:p>
    <w:p w:rsidR="00A34174" w:rsidRDefault="00A34174" w:rsidP="00A34174">
      <w:pPr>
        <w:pStyle w:val="a5"/>
      </w:pPr>
      <w:r>
        <w:t>ориентация обучающихся на достижение личного счастья, реализацию позитивных жизненных перспектив, инициативность, креативность, готовность и способность к личностному самоопределению, способность ставить цели и строить жизненные планы;</w:t>
      </w:r>
    </w:p>
    <w:p w:rsidR="00A34174" w:rsidRDefault="00A34174" w:rsidP="00A34174">
      <w:pPr>
        <w:pStyle w:val="a5"/>
      </w:pPr>
      <w:r>
        <w:t>готовность и способность обеспечить себе и своим близким достойную жизнь в процессе самостоятельной, творческой и ответственной деятельности;</w:t>
      </w:r>
    </w:p>
    <w:p w:rsidR="00A34174" w:rsidRDefault="00A34174" w:rsidP="00A34174">
      <w:pPr>
        <w:pStyle w:val="a5"/>
      </w:pPr>
      <w:r>
        <w:t>готовность и способность обучающихся к отстаиванию личного достоинства, собственного мнения, готовность и способность вырабатывать собственную позицию по отношению к общественно-политическим событиям прошлого и настоящего на основе осознания и осмысления истории, духовных ценностей и достижений нашей страны;</w:t>
      </w:r>
    </w:p>
    <w:p w:rsidR="00A34174" w:rsidRDefault="00A34174" w:rsidP="00A34174">
      <w:pPr>
        <w:pStyle w:val="a5"/>
      </w:pPr>
      <w:r>
        <w:t>готовность и способность обучающихся к саморазвитию и самовоспитанию в соответствии с общечеловеческими ценностями и идеалами гражданского общества, потребность в физическом самосовершенствовании, занятиях спортивно-оздоровительной деятельностью;</w:t>
      </w:r>
    </w:p>
    <w:p w:rsidR="00A34174" w:rsidRDefault="00A34174" w:rsidP="00A34174">
      <w:pPr>
        <w:pStyle w:val="a5"/>
      </w:pPr>
      <w:r>
        <w:lastRenderedPageBreak/>
        <w:t xml:space="preserve">принятие и реализация ценностей здорового и безопасного образа жизни, бережное, ответственное и компетентное отношение к собственному физическому и психологическому здоровью; </w:t>
      </w:r>
    </w:p>
    <w:p w:rsidR="00A34174" w:rsidRDefault="00A34174" w:rsidP="00A34174">
      <w:pPr>
        <w:pStyle w:val="a5"/>
        <w:rPr>
          <w:b/>
          <w:szCs w:val="28"/>
          <w:lang w:eastAsia="ru-RU"/>
        </w:rPr>
      </w:pPr>
      <w:r>
        <w:t>неприятие вредных привычек: курения, употребления алкоголя, наркотиков.</w:t>
      </w:r>
    </w:p>
    <w:p w:rsidR="00A34174" w:rsidRDefault="00A34174" w:rsidP="00A34174">
      <w:r>
        <w:rPr>
          <w:b/>
          <w:szCs w:val="28"/>
          <w:lang w:eastAsia="ru-RU"/>
        </w:rPr>
        <w:t xml:space="preserve">Личностные результаты в сфере отношений обучающихся к России как к Родине (Отечеству): </w:t>
      </w:r>
    </w:p>
    <w:p w:rsidR="00A34174" w:rsidRDefault="00A34174" w:rsidP="00A34174">
      <w:pPr>
        <w:pStyle w:val="a5"/>
      </w:pPr>
      <w:r>
        <w:t xml:space="preserve">российская идентичность, способность к осознанию российской идентичности в поликультурном социуме, чувство причастности к историко-культурной общности российского народа и судьбе России, патриотизм, готовность к служению Отечеству, его защите; </w:t>
      </w:r>
    </w:p>
    <w:p w:rsidR="00A34174" w:rsidRDefault="00A34174" w:rsidP="00A34174">
      <w:pPr>
        <w:pStyle w:val="a5"/>
      </w:pPr>
      <w:r>
        <w:t>уважение к своему народу, чувство ответственности перед Родиной, гордости за свой край, свою Родину, прошлое и настоящее многонационального народа России, уважение к государственным символам (герб, флаг, гимн);</w:t>
      </w:r>
    </w:p>
    <w:p w:rsidR="00A34174" w:rsidRDefault="00A34174" w:rsidP="00A34174">
      <w:pPr>
        <w:pStyle w:val="a5"/>
      </w:pPr>
      <w:r>
        <w:t>формирование уважения к русскому языку как государственному языку Российской Федерации, являющемуся основой российской идентичности и главным фактором национального самоопределения;</w:t>
      </w:r>
    </w:p>
    <w:p w:rsidR="00A34174" w:rsidRDefault="00A34174" w:rsidP="00A34174">
      <w:pPr>
        <w:pStyle w:val="a5"/>
        <w:rPr>
          <w:szCs w:val="28"/>
          <w:lang w:eastAsia="ru-RU"/>
        </w:rPr>
      </w:pPr>
      <w:r>
        <w:t>воспитание уважения к культуре, языкам, традициям и обычаям народов, проживающих в Российской Федерации.</w:t>
      </w:r>
    </w:p>
    <w:p w:rsidR="00A34174" w:rsidRDefault="00A34174" w:rsidP="00A34174">
      <w:pPr>
        <w:rPr>
          <w:szCs w:val="28"/>
          <w:lang w:eastAsia="ru-RU"/>
        </w:rPr>
      </w:pPr>
    </w:p>
    <w:p w:rsidR="00A34174" w:rsidRDefault="00A34174" w:rsidP="00A34174">
      <w:r>
        <w:rPr>
          <w:b/>
          <w:szCs w:val="28"/>
          <w:lang w:eastAsia="ru-RU"/>
        </w:rPr>
        <w:t xml:space="preserve">Личностные результаты в сфере отношений обучающихся к закону, государству и к гражданскому обществу: </w:t>
      </w:r>
    </w:p>
    <w:p w:rsidR="00A34174" w:rsidRDefault="00A34174" w:rsidP="00A34174">
      <w:pPr>
        <w:pStyle w:val="a5"/>
      </w:pPr>
      <w:proofErr w:type="gramStart"/>
      <w:r>
        <w:t>гражданственность, гражданская позиция активного и ответственного члена российского общества, осознающего свои конституционные права и обязанности, уважающего закон и правопорядок, осознанно принимающего традиционные национальные и общечеловеческие гуманистические и демократические ценности, готового к участию в общественной жизни;</w:t>
      </w:r>
      <w:proofErr w:type="gramEnd"/>
    </w:p>
    <w:p w:rsidR="00A34174" w:rsidRDefault="00A34174" w:rsidP="00A34174">
      <w:pPr>
        <w:pStyle w:val="a5"/>
      </w:pPr>
      <w:proofErr w:type="gramStart"/>
      <w:r>
        <w:t xml:space="preserve">признание </w:t>
      </w:r>
      <w:proofErr w:type="spellStart"/>
      <w:r>
        <w:t>неотчуждаемости</w:t>
      </w:r>
      <w:proofErr w:type="spellEnd"/>
      <w:r>
        <w:t xml:space="preserve"> основных прав и свобод человека, которые принадлежат каждому от рождения, готовность к осуществлению собственных прав и свобод без нарушения прав и свобод других лиц, </w:t>
      </w:r>
      <w:r>
        <w:lastRenderedPageBreak/>
        <w:t>готовность отстаивать собственные права и свободы человека и гражданина согласно общепризнанным принципам и нормам международного права и в соответствии с Конституцией Российской Федерации, правовая и политическая грамотность;</w:t>
      </w:r>
      <w:proofErr w:type="gramEnd"/>
    </w:p>
    <w:p w:rsidR="00A34174" w:rsidRDefault="00A34174" w:rsidP="00A34174">
      <w:pPr>
        <w:pStyle w:val="a5"/>
      </w:pPr>
      <w:r>
        <w:t xml:space="preserve">мировоззрение, соответствующее современному уровню развития науки и общественной практики, основанное на диалоге культур, а также различных форм общественного сознания, осознание своего места в поликультурном мире; </w:t>
      </w:r>
    </w:p>
    <w:p w:rsidR="00A34174" w:rsidRDefault="00A34174" w:rsidP="00A34174">
      <w:pPr>
        <w:pStyle w:val="a5"/>
      </w:pPr>
      <w:proofErr w:type="spellStart"/>
      <w:r>
        <w:t>интериоризация</w:t>
      </w:r>
      <w:proofErr w:type="spellEnd"/>
      <w:r>
        <w:t xml:space="preserve"> ценностей демократии и социальной солидарности, готовность к договорному регулированию отношений в группе или социальной организации;</w:t>
      </w:r>
    </w:p>
    <w:p w:rsidR="00A34174" w:rsidRDefault="00A34174" w:rsidP="00A34174">
      <w:pPr>
        <w:pStyle w:val="a5"/>
      </w:pPr>
      <w:r>
        <w:t xml:space="preserve">готовность обучающихся к конструктивному участию в принятии решений, затрагивающих их права и интересы, в том числе в различных формах общественной самоорганизации, самоуправления, общественно значимой деятельности; </w:t>
      </w:r>
    </w:p>
    <w:p w:rsidR="00A34174" w:rsidRDefault="00A34174" w:rsidP="005B5993">
      <w:pPr>
        <w:pStyle w:val="a5"/>
      </w:pPr>
      <w:r>
        <w:t xml:space="preserve">приверженность идеям интернационализма, дружбы, равенства, взаимопомощи народов; воспитание уважительного отношения к национальному достоинству людей, их чувствам, религиозным убеждениям;  </w:t>
      </w:r>
    </w:p>
    <w:p w:rsidR="00A34174" w:rsidRDefault="00A34174" w:rsidP="00A34174">
      <w:pPr>
        <w:pStyle w:val="a5"/>
        <w:rPr>
          <w:szCs w:val="28"/>
          <w:lang w:eastAsia="ru-RU"/>
        </w:rPr>
      </w:pPr>
      <w:r>
        <w:t xml:space="preserve">готовность </w:t>
      </w:r>
      <w:proofErr w:type="gramStart"/>
      <w:r>
        <w:t>обучающихся</w:t>
      </w:r>
      <w:proofErr w:type="gramEnd"/>
      <w:r>
        <w:t xml:space="preserve"> противостоять идеологии экстремизма, национализма, ксенофобии; коррупции; дискриминации по социальным, религиозным, расовым, национальным признакам и другим негативным социальным явлениям. </w:t>
      </w:r>
    </w:p>
    <w:p w:rsidR="00A34174" w:rsidRDefault="00A34174" w:rsidP="00A34174">
      <w:pPr>
        <w:rPr>
          <w:szCs w:val="28"/>
          <w:lang w:eastAsia="ru-RU"/>
        </w:rPr>
      </w:pPr>
    </w:p>
    <w:p w:rsidR="00A34174" w:rsidRDefault="00A34174" w:rsidP="00A34174">
      <w:r>
        <w:rPr>
          <w:b/>
          <w:szCs w:val="28"/>
          <w:lang w:eastAsia="ru-RU"/>
        </w:rPr>
        <w:t xml:space="preserve">Личностные результаты в сфере отношений обучающихся с окружающими людьми: </w:t>
      </w:r>
    </w:p>
    <w:p w:rsidR="00A34174" w:rsidRDefault="00A34174" w:rsidP="00A34174">
      <w:pPr>
        <w:pStyle w:val="a5"/>
      </w:pPr>
      <w:r>
        <w:t xml:space="preserve">нравственное сознание и поведение на основе усвоения общечеловеческих ценностей, толерантного сознания и поведения в поликультурном мире, готовности и способности вести диалог с другими людьми, достигать в нем взаимопонимания, находить общие цели и сотрудничать для их достижения; </w:t>
      </w:r>
    </w:p>
    <w:p w:rsidR="00A34174" w:rsidRDefault="00A34174" w:rsidP="00A34174">
      <w:pPr>
        <w:pStyle w:val="a5"/>
      </w:pPr>
      <w:r>
        <w:lastRenderedPageBreak/>
        <w:t>принятие гуманистических ценностей, осознанное, уважительное и доброжелательное отношение к другому человеку, его мнению, мировоззрению;</w:t>
      </w:r>
    </w:p>
    <w:p w:rsidR="00A34174" w:rsidRDefault="00A34174" w:rsidP="00A34174">
      <w:pPr>
        <w:pStyle w:val="a5"/>
      </w:pPr>
      <w:r>
        <w:t>способность к сопереживанию и формирование позитивного отношения к людям, в том числе к лицам с ограниченными возможностями здоровья и инвалидам; бережное, ответственное и компетентное отношение к физическому и психологическому здоровью других людей, умение оказывать первую помощь;</w:t>
      </w:r>
    </w:p>
    <w:p w:rsidR="00A34174" w:rsidRDefault="00A34174" w:rsidP="00A34174">
      <w:pPr>
        <w:pStyle w:val="a5"/>
      </w:pPr>
      <w:r>
        <w:t xml:space="preserve">формирование выраженной в поведении нравственной позиции, в том числе способности к сознательному выбору добра, нравственного сознания и поведения на основе усвоения общечеловеческих ценностей и нравственных чувств (чести, долга, справедливости, милосердия и дружелюбия); </w:t>
      </w:r>
    </w:p>
    <w:p w:rsidR="00A34174" w:rsidRDefault="00A34174" w:rsidP="00A34174">
      <w:pPr>
        <w:pStyle w:val="a5"/>
        <w:rPr>
          <w:szCs w:val="28"/>
        </w:rPr>
      </w:pPr>
      <w:r>
        <w:t xml:space="preserve">развитие компетенций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деятельности. </w:t>
      </w:r>
    </w:p>
    <w:p w:rsidR="00A34174" w:rsidRDefault="00A34174" w:rsidP="00A34174">
      <w:pPr>
        <w:rPr>
          <w:szCs w:val="28"/>
        </w:rPr>
      </w:pPr>
    </w:p>
    <w:p w:rsidR="00A34174" w:rsidRDefault="00A34174" w:rsidP="00A34174">
      <w:r>
        <w:rPr>
          <w:b/>
          <w:szCs w:val="28"/>
          <w:lang w:eastAsia="ru-RU"/>
        </w:rPr>
        <w:t xml:space="preserve">Личностные результаты в сфере отношений обучающихся к окружающему миру, живой природе, художественной культуре: </w:t>
      </w:r>
    </w:p>
    <w:p w:rsidR="00A34174" w:rsidRDefault="00A34174" w:rsidP="00A34174">
      <w:pPr>
        <w:pStyle w:val="a5"/>
      </w:pPr>
      <w:r>
        <w:t>мировоззрение, соответствующее современному уровню развития науки, значимости науки, готовность к научно-техническому творчеству, владение достоверной информацией о передовых достижениях и открытиях мировой и отечественной науки, заинтересованность в научных знаниях об устройстве мира и общества;</w:t>
      </w:r>
    </w:p>
    <w:p w:rsidR="00A34174" w:rsidRDefault="00A34174" w:rsidP="00A34174">
      <w:pPr>
        <w:pStyle w:val="a5"/>
      </w:pPr>
      <w:r>
        <w:t xml:space="preserve"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 </w:t>
      </w:r>
    </w:p>
    <w:p w:rsidR="00A34174" w:rsidRDefault="00A34174" w:rsidP="00A34174">
      <w:pPr>
        <w:pStyle w:val="a5"/>
      </w:pPr>
      <w:r>
        <w:t xml:space="preserve">экологическая культура, бережное отношения к родной земле, природным богатствам России и мира; понимание влияния социально-экономических процессов на состояние природной и социальной среды, ответственность за </w:t>
      </w:r>
      <w:r>
        <w:lastRenderedPageBreak/>
        <w:t>состояние природных ресурсов; умения и навыки разумного природопользования, нетерпимое отношение к действиям, приносящим вред экологии; приобретение опыта эколого-направленной деятельности;</w:t>
      </w:r>
    </w:p>
    <w:p w:rsidR="00A34174" w:rsidRDefault="00A34174" w:rsidP="00A34174">
      <w:pPr>
        <w:pStyle w:val="a5"/>
        <w:rPr>
          <w:szCs w:val="28"/>
        </w:rPr>
      </w:pPr>
      <w:proofErr w:type="gramStart"/>
      <w:r>
        <w:t>эстетическое</w:t>
      </w:r>
      <w:proofErr w:type="gramEnd"/>
      <w:r>
        <w:t xml:space="preserve"> отношения к миру, готовность к эстетическому обустройству собственного быта. </w:t>
      </w:r>
    </w:p>
    <w:p w:rsidR="00A34174" w:rsidRDefault="00A34174" w:rsidP="00A34174">
      <w:pPr>
        <w:rPr>
          <w:szCs w:val="28"/>
        </w:rPr>
      </w:pPr>
    </w:p>
    <w:p w:rsidR="00A34174" w:rsidRDefault="00A34174" w:rsidP="00A34174">
      <w:r>
        <w:rPr>
          <w:b/>
          <w:szCs w:val="28"/>
          <w:lang w:eastAsia="ru-RU"/>
        </w:rPr>
        <w:t>Личностные результаты в сфере отношений обучающихся к семье и родителям, в том числе подготовка к семейной жизни:</w:t>
      </w:r>
    </w:p>
    <w:p w:rsidR="00A34174" w:rsidRDefault="00A34174" w:rsidP="00A34174">
      <w:pPr>
        <w:pStyle w:val="a5"/>
      </w:pPr>
      <w:r>
        <w:t xml:space="preserve">ответственное отношение к созданию семьи на основе осознанного принятия ценностей семейной жизни; </w:t>
      </w:r>
    </w:p>
    <w:p w:rsidR="00A34174" w:rsidRDefault="00A34174" w:rsidP="00A34174">
      <w:pPr>
        <w:pStyle w:val="a5"/>
        <w:rPr>
          <w:szCs w:val="28"/>
        </w:rPr>
      </w:pPr>
      <w:r>
        <w:t xml:space="preserve">положительный образ семьи, </w:t>
      </w:r>
      <w:proofErr w:type="spellStart"/>
      <w:r>
        <w:t>родительства</w:t>
      </w:r>
      <w:proofErr w:type="spellEnd"/>
      <w:r>
        <w:t xml:space="preserve"> (отцовства и материнства), </w:t>
      </w:r>
      <w:proofErr w:type="spellStart"/>
      <w:r>
        <w:t>интериоризация</w:t>
      </w:r>
      <w:proofErr w:type="spellEnd"/>
      <w:r>
        <w:t xml:space="preserve"> традиционных семейных ценностей. </w:t>
      </w:r>
    </w:p>
    <w:p w:rsidR="00A34174" w:rsidRDefault="00A34174" w:rsidP="00A34174">
      <w:pPr>
        <w:rPr>
          <w:szCs w:val="28"/>
        </w:rPr>
      </w:pPr>
    </w:p>
    <w:p w:rsidR="00A34174" w:rsidRDefault="00A34174" w:rsidP="00A34174">
      <w:r>
        <w:rPr>
          <w:b/>
          <w:szCs w:val="28"/>
          <w:lang w:eastAsia="ru-RU"/>
        </w:rPr>
        <w:t>Личностные результаты в сфере отношения обучающихся к труду, в сфере социально-экономических отношений:</w:t>
      </w:r>
    </w:p>
    <w:p w:rsidR="00A34174" w:rsidRDefault="00A34174" w:rsidP="00A34174">
      <w:pPr>
        <w:pStyle w:val="a5"/>
      </w:pPr>
      <w:r>
        <w:t xml:space="preserve">уважение ко всем формам собственности, готовность к защите своей собственности, </w:t>
      </w:r>
    </w:p>
    <w:p w:rsidR="00A34174" w:rsidRDefault="00A34174" w:rsidP="00A34174">
      <w:pPr>
        <w:pStyle w:val="a5"/>
      </w:pPr>
      <w:r>
        <w:t>осознанный выбор будущей профессии как путь и способ реализации собственных жизненных планов;</w:t>
      </w:r>
    </w:p>
    <w:p w:rsidR="00A34174" w:rsidRDefault="00A34174" w:rsidP="00A34174">
      <w:pPr>
        <w:pStyle w:val="a5"/>
      </w:pPr>
      <w:r>
        <w:t>готовность обучающихся к трудовой профессиональной деятельности как к возможности участия в решении личных, общественных, государственных, общенациональных проблем;</w:t>
      </w:r>
    </w:p>
    <w:p w:rsidR="00A34174" w:rsidRDefault="00A34174" w:rsidP="00A34174">
      <w:pPr>
        <w:pStyle w:val="a5"/>
      </w:pPr>
      <w:r>
        <w:t>потребность трудиться, уважение к труду и людям труда, трудовым достижениям, добросовестное, ответственное и творческое отношение к разным видам трудовой деятельности;</w:t>
      </w:r>
    </w:p>
    <w:p w:rsidR="00A34174" w:rsidRDefault="00A34174" w:rsidP="00A34174">
      <w:pPr>
        <w:pStyle w:val="a5"/>
        <w:rPr>
          <w:szCs w:val="28"/>
        </w:rPr>
      </w:pPr>
      <w:r>
        <w:t>готовность к самообслуживанию, включая обучение и выполнение домашних обязанностей.</w:t>
      </w:r>
    </w:p>
    <w:p w:rsidR="00A34174" w:rsidRDefault="00A34174" w:rsidP="00A34174">
      <w:pPr>
        <w:rPr>
          <w:szCs w:val="28"/>
        </w:rPr>
      </w:pPr>
    </w:p>
    <w:p w:rsidR="00A34174" w:rsidRDefault="00A34174" w:rsidP="00A34174">
      <w:pPr>
        <w:rPr>
          <w:b/>
          <w:szCs w:val="28"/>
          <w:lang w:eastAsia="ru-RU"/>
        </w:rPr>
      </w:pPr>
    </w:p>
    <w:p w:rsidR="00A34174" w:rsidRDefault="00A34174" w:rsidP="00A34174">
      <w:r>
        <w:rPr>
          <w:b/>
          <w:szCs w:val="28"/>
          <w:lang w:eastAsia="ru-RU"/>
        </w:rPr>
        <w:t xml:space="preserve">Личностные результаты в сфере физического, психологического, социального и академического благополучия </w:t>
      </w:r>
      <w:proofErr w:type="gramStart"/>
      <w:r>
        <w:rPr>
          <w:b/>
          <w:szCs w:val="28"/>
          <w:lang w:eastAsia="ru-RU"/>
        </w:rPr>
        <w:t>обучающихся</w:t>
      </w:r>
      <w:proofErr w:type="gramEnd"/>
      <w:r>
        <w:rPr>
          <w:b/>
          <w:szCs w:val="28"/>
          <w:lang w:eastAsia="ru-RU"/>
        </w:rPr>
        <w:t>:</w:t>
      </w:r>
    </w:p>
    <w:p w:rsidR="00A34174" w:rsidRDefault="00A34174" w:rsidP="00A34174">
      <w:pPr>
        <w:pStyle w:val="a5"/>
        <w:rPr>
          <w:lang w:eastAsia="ru-RU"/>
        </w:rPr>
      </w:pPr>
      <w:r>
        <w:lastRenderedPageBreak/>
        <w:t xml:space="preserve">физическое, эмоционально-психологическое, социальное благополучие </w:t>
      </w:r>
      <w:proofErr w:type="gramStart"/>
      <w:r>
        <w:t>обучающихся</w:t>
      </w:r>
      <w:proofErr w:type="gramEnd"/>
      <w:r>
        <w:t xml:space="preserve"> в жизни образовательной организации, ощущение детьми безопасности и психологического комфорта, информационной безопасности.</w:t>
      </w:r>
    </w:p>
    <w:p w:rsidR="00A34174" w:rsidRDefault="00A34174" w:rsidP="00A34174">
      <w:pPr>
        <w:pStyle w:val="3"/>
      </w:pPr>
      <w:r>
        <w:t>Планируемые метапредметные результаты освоения ООП</w:t>
      </w:r>
    </w:p>
    <w:p w:rsidR="00A34174" w:rsidRDefault="00A34174" w:rsidP="00A34174">
      <w:pPr>
        <w:rPr>
          <w:szCs w:val="28"/>
        </w:rPr>
      </w:pPr>
      <w:r>
        <w:rPr>
          <w:szCs w:val="28"/>
        </w:rPr>
        <w:t>Метапредметные результаты освоения основной образовательной программы представлены тремя группами универсальных учебных действий (УУД).</w:t>
      </w:r>
    </w:p>
    <w:p w:rsidR="00A34174" w:rsidRDefault="00A34174" w:rsidP="00A34174">
      <w:pPr>
        <w:rPr>
          <w:szCs w:val="28"/>
        </w:rPr>
      </w:pPr>
    </w:p>
    <w:p w:rsidR="00A34174" w:rsidRDefault="00A34174" w:rsidP="00A34174">
      <w:pPr>
        <w:numPr>
          <w:ilvl w:val="0"/>
          <w:numId w:val="2"/>
        </w:numPr>
        <w:suppressAutoHyphens/>
        <w:spacing w:after="0" w:line="360" w:lineRule="auto"/>
        <w:jc w:val="both"/>
        <w:rPr>
          <w:b/>
          <w:lang w:eastAsia="ru-RU"/>
        </w:rPr>
      </w:pPr>
      <w:r>
        <w:rPr>
          <w:b/>
          <w:szCs w:val="28"/>
          <w:lang w:eastAsia="ru-RU"/>
        </w:rPr>
        <w:t>Регулятивные универсальные учебные действия</w:t>
      </w:r>
    </w:p>
    <w:p w:rsidR="00A34174" w:rsidRDefault="00A34174" w:rsidP="00A34174">
      <w:r>
        <w:rPr>
          <w:b/>
          <w:lang w:eastAsia="ru-RU"/>
        </w:rPr>
        <w:t>Выпускник научится:</w:t>
      </w:r>
    </w:p>
    <w:p w:rsidR="00A34174" w:rsidRDefault="00A34174" w:rsidP="00A34174">
      <w:pPr>
        <w:pStyle w:val="a5"/>
      </w:pPr>
      <w:r>
        <w:t>самостоятельно определять цели, задавать параметры и критерии, по которым можно определить, что цель достигнута;</w:t>
      </w:r>
    </w:p>
    <w:p w:rsidR="00A34174" w:rsidRDefault="00A34174" w:rsidP="00A34174">
      <w:pPr>
        <w:pStyle w:val="a5"/>
      </w:pPr>
      <w:r>
        <w:t>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:rsidR="00A34174" w:rsidRDefault="00A34174" w:rsidP="00A34174">
      <w:pPr>
        <w:pStyle w:val="a5"/>
      </w:pPr>
      <w:r>
        <w:t>ставить и формулировать собственные задачи в образовательной деятельности и жизненных ситуациях;</w:t>
      </w:r>
    </w:p>
    <w:p w:rsidR="00A34174" w:rsidRDefault="00A34174" w:rsidP="00A34174">
      <w:pPr>
        <w:pStyle w:val="a5"/>
      </w:pPr>
      <w:r>
        <w:t>оценивать ресурсы, в том числе время и другие нематериальные ресурсы, необходимые для достижения поставленной цели;</w:t>
      </w:r>
    </w:p>
    <w:p w:rsidR="00A34174" w:rsidRDefault="00A34174" w:rsidP="00A34174">
      <w:pPr>
        <w:pStyle w:val="a5"/>
      </w:pPr>
      <w:r>
        <w:t xml:space="preserve">выбирать путь достижения цели, планировать решение поставленных задач, оптимизируя материальные и нематериальные затраты; </w:t>
      </w:r>
    </w:p>
    <w:p w:rsidR="00A34174" w:rsidRDefault="00A34174" w:rsidP="00A34174">
      <w:pPr>
        <w:pStyle w:val="a5"/>
      </w:pPr>
      <w:r>
        <w:t>организовывать эффективный поиск ресурсов, необходимых для достижения поставленной цели;</w:t>
      </w:r>
    </w:p>
    <w:p w:rsidR="00A34174" w:rsidRDefault="00A34174" w:rsidP="00A34174">
      <w:pPr>
        <w:pStyle w:val="a5"/>
        <w:rPr>
          <w:lang w:eastAsia="ru-RU"/>
        </w:rPr>
      </w:pPr>
      <w:r>
        <w:t>сопоставлять полученный результат деятельности с поставленной заранее целью.</w:t>
      </w:r>
    </w:p>
    <w:p w:rsidR="00A34174" w:rsidRDefault="00A34174" w:rsidP="00A34174">
      <w:pPr>
        <w:rPr>
          <w:lang w:eastAsia="ru-RU"/>
        </w:rPr>
      </w:pPr>
    </w:p>
    <w:p w:rsidR="00A34174" w:rsidRDefault="00A34174" w:rsidP="00A34174">
      <w:pPr>
        <w:rPr>
          <w:b/>
          <w:lang w:eastAsia="ru-RU"/>
        </w:rPr>
      </w:pPr>
      <w:r>
        <w:rPr>
          <w:b/>
          <w:szCs w:val="28"/>
          <w:lang w:eastAsia="ru-RU"/>
        </w:rPr>
        <w:t>2. Познавательные универсальные учебные действия</w:t>
      </w:r>
    </w:p>
    <w:p w:rsidR="00A34174" w:rsidRDefault="00A34174" w:rsidP="00A34174">
      <w:r>
        <w:rPr>
          <w:b/>
          <w:lang w:eastAsia="ru-RU"/>
        </w:rPr>
        <w:t xml:space="preserve">Выпускник научится: </w:t>
      </w:r>
    </w:p>
    <w:p w:rsidR="00A34174" w:rsidRDefault="00A34174" w:rsidP="00A34174">
      <w:pPr>
        <w:pStyle w:val="a5"/>
      </w:pPr>
      <w:r>
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</w:r>
    </w:p>
    <w:p w:rsidR="00A34174" w:rsidRDefault="00A34174" w:rsidP="00A34174">
      <w:pPr>
        <w:pStyle w:val="a5"/>
      </w:pPr>
      <w:r>
        <w:lastRenderedPageBreak/>
        <w:t>критически оценивать и интерпретировать информацию с разных позиций,  распознавать и фиксировать противоречия в информационных источниках;</w:t>
      </w:r>
    </w:p>
    <w:p w:rsidR="00A34174" w:rsidRDefault="00A34174" w:rsidP="00A34174">
      <w:pPr>
        <w:pStyle w:val="a5"/>
      </w:pPr>
      <w:r>
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</w:t>
      </w:r>
    </w:p>
    <w:p w:rsidR="00A34174" w:rsidRDefault="00A34174" w:rsidP="00A34174">
      <w:pPr>
        <w:pStyle w:val="a5"/>
      </w:pPr>
      <w:r>
        <w:t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</w:t>
      </w:r>
    </w:p>
    <w:p w:rsidR="00A34174" w:rsidRDefault="00A34174" w:rsidP="00A34174">
      <w:pPr>
        <w:pStyle w:val="a5"/>
      </w:pPr>
      <w:r>
        <w:t>выходить за рамки учебного предмета и осуществлять целенаправленный поиск возможностей для  широкого переноса средств и способов действия;</w:t>
      </w:r>
    </w:p>
    <w:p w:rsidR="00A34174" w:rsidRDefault="00A34174" w:rsidP="00A34174">
      <w:pPr>
        <w:pStyle w:val="a5"/>
      </w:pPr>
      <w:r>
        <w:t>выстраивать индивидуальную образовательную траекторию, учитывая ограничения со стороны других участников и ресурсные ограничения;</w:t>
      </w:r>
    </w:p>
    <w:p w:rsidR="00A34174" w:rsidRDefault="00A34174" w:rsidP="00A34174">
      <w:pPr>
        <w:pStyle w:val="a5"/>
        <w:rPr>
          <w:szCs w:val="28"/>
          <w:lang w:eastAsia="ru-RU"/>
        </w:rPr>
      </w:pPr>
      <w:r>
        <w:t>менять и удерживать разные позиции в познавательной деятельности.</w:t>
      </w:r>
    </w:p>
    <w:p w:rsidR="00A34174" w:rsidRDefault="00A34174" w:rsidP="00A34174">
      <w:pPr>
        <w:rPr>
          <w:szCs w:val="28"/>
          <w:lang w:eastAsia="ru-RU"/>
        </w:rPr>
      </w:pPr>
    </w:p>
    <w:p w:rsidR="00A34174" w:rsidRDefault="00A34174" w:rsidP="00A34174">
      <w:pPr>
        <w:numPr>
          <w:ilvl w:val="0"/>
          <w:numId w:val="3"/>
        </w:numPr>
        <w:suppressAutoHyphens/>
        <w:spacing w:after="0" w:line="360" w:lineRule="auto"/>
        <w:ind w:left="993"/>
        <w:jc w:val="both"/>
        <w:rPr>
          <w:b/>
          <w:lang w:eastAsia="ru-RU"/>
        </w:rPr>
      </w:pPr>
      <w:r>
        <w:rPr>
          <w:b/>
          <w:szCs w:val="28"/>
          <w:lang w:eastAsia="ru-RU"/>
        </w:rPr>
        <w:t>Коммуникативные универсальные учебные действия</w:t>
      </w:r>
    </w:p>
    <w:p w:rsidR="00A34174" w:rsidRDefault="00A34174" w:rsidP="00A34174">
      <w:r>
        <w:rPr>
          <w:b/>
          <w:lang w:eastAsia="ru-RU"/>
        </w:rPr>
        <w:t>Выпускник научится:</w:t>
      </w:r>
    </w:p>
    <w:p w:rsidR="00A34174" w:rsidRDefault="00A34174" w:rsidP="00A34174">
      <w:pPr>
        <w:pStyle w:val="a5"/>
      </w:pPr>
      <w:r>
        <w:t xml:space="preserve">осуществлять деловую коммуникацию как со сверстниками, так и </w:t>
      </w:r>
      <w:proofErr w:type="gramStart"/>
      <w:r>
        <w:t>со</w:t>
      </w:r>
      <w:proofErr w:type="gramEnd"/>
      <w:r>
        <w:t xml:space="preserve">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</w:r>
    </w:p>
    <w:p w:rsidR="00A34174" w:rsidRDefault="00A34174" w:rsidP="00A34174">
      <w:pPr>
        <w:pStyle w:val="a5"/>
      </w:pPr>
      <w:r>
        <w:t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</w:t>
      </w:r>
    </w:p>
    <w:p w:rsidR="00A34174" w:rsidRDefault="00A34174" w:rsidP="00A34174">
      <w:pPr>
        <w:pStyle w:val="a5"/>
      </w:pPr>
      <w:r>
        <w:t>координировать и выполнять работу в условиях реального, виртуального и комбинированного взаимодействия;</w:t>
      </w:r>
    </w:p>
    <w:p w:rsidR="00A34174" w:rsidRDefault="00A34174" w:rsidP="00A34174">
      <w:pPr>
        <w:pStyle w:val="a5"/>
      </w:pPr>
      <w:r>
        <w:t>развернуто, логично и точно излагать свою точку зрения с использованием адекватных (устных и письменных) языковых средств;</w:t>
      </w:r>
    </w:p>
    <w:p w:rsidR="00A34174" w:rsidRDefault="00A34174" w:rsidP="00A34174">
      <w:pPr>
        <w:pStyle w:val="a5"/>
      </w:pPr>
      <w:r>
        <w:lastRenderedPageBreak/>
        <w:t xml:space="preserve">распознавать </w:t>
      </w:r>
      <w:proofErr w:type="spellStart"/>
      <w:r>
        <w:t>конфликтогенные</w:t>
      </w:r>
      <w:proofErr w:type="spellEnd"/>
      <w:r>
        <w:t xml:space="preserve"> ситуации и предотвращать конфликты до их активной фазы, выстраивать деловую и образовательную коммуникацию, избегая личностных оценочных суждений.</w:t>
      </w:r>
    </w:p>
    <w:p w:rsidR="00700AEA" w:rsidRDefault="00700AEA" w:rsidP="00700AEA">
      <w:pPr>
        <w:rPr>
          <w:lang w:eastAsia="zh-CN"/>
        </w:rPr>
      </w:pPr>
    </w:p>
    <w:p w:rsidR="00E31D6C" w:rsidRPr="00E31D6C" w:rsidRDefault="00E31D6C" w:rsidP="00E31D6C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E31D6C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Предметные результаты освоения учебного предмета</w:t>
      </w:r>
    </w:p>
    <w:p w:rsidR="00E31D6C" w:rsidRPr="00E31D6C" w:rsidRDefault="00E31D6C" w:rsidP="00E31D6C">
      <w:pPr>
        <w:pStyle w:val="a6"/>
        <w:numPr>
          <w:ilvl w:val="0"/>
          <w:numId w:val="1"/>
        </w:numPr>
        <w:spacing w:after="0" w:line="240" w:lineRule="auto"/>
        <w:jc w:val="center"/>
        <w:outlineLvl w:val="1"/>
        <w:rPr>
          <w:rFonts w:ascii="Times New Roman" w:eastAsia="@Arial Unicode MS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E31D6C">
        <w:rPr>
          <w:rFonts w:ascii="Times New Roman" w:eastAsia="@Arial Unicode MS" w:hAnsi="Times New Roman" w:cs="Times New Roman"/>
          <w:b/>
          <w:bCs/>
          <w:color w:val="000000" w:themeColor="text1"/>
          <w:sz w:val="24"/>
          <w:szCs w:val="24"/>
          <w:lang w:eastAsia="ru-RU"/>
        </w:rPr>
        <w:t>(Базовый уровень)</w:t>
      </w:r>
    </w:p>
    <w:p w:rsidR="00782264" w:rsidRDefault="00782264" w:rsidP="0078226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b/>
        </w:rPr>
        <w:t>В результате изучения учебного предмета «Основы безопасности жизнедеятельности» на уровне среднего общего образования:</w:t>
      </w:r>
    </w:p>
    <w:p w:rsidR="00782264" w:rsidRDefault="00782264" w:rsidP="00782264">
      <w:pPr>
        <w:pStyle w:val="31"/>
        <w:ind w:firstLine="720"/>
        <w:jc w:val="both"/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Выпускник на базовом уровне научится:</w:t>
      </w:r>
    </w:p>
    <w:p w:rsidR="00782264" w:rsidRDefault="00782264" w:rsidP="00782264">
      <w:pPr>
        <w:pStyle w:val="31"/>
        <w:ind w:firstLine="720"/>
        <w:jc w:val="both"/>
      </w:pPr>
    </w:p>
    <w:p w:rsidR="00782264" w:rsidRDefault="00782264" w:rsidP="00782264">
      <w:r>
        <w:rPr>
          <w:rFonts w:eastAsia="Times New Roman"/>
          <w:b/>
          <w:szCs w:val="28"/>
        </w:rPr>
        <w:t>Основы комплексной безопасности</w:t>
      </w:r>
    </w:p>
    <w:p w:rsidR="00782264" w:rsidRDefault="00782264" w:rsidP="00782264">
      <w:pPr>
        <w:pStyle w:val="a5"/>
      </w:pPr>
      <w:r>
        <w:t>Комментировать назначение основных нормативных правовых актов, определяющих правила и безопасность дорожного движения;</w:t>
      </w:r>
    </w:p>
    <w:p w:rsidR="00782264" w:rsidRDefault="00782264" w:rsidP="00782264">
      <w:pPr>
        <w:pStyle w:val="a5"/>
      </w:pPr>
      <w:r>
        <w:t xml:space="preserve">использовать основные нормативные правовые акты в области безопасности дорожного движения для изучения и реализации своих прав и определения ответственности; </w:t>
      </w:r>
    </w:p>
    <w:p w:rsidR="00782264" w:rsidRDefault="00782264" w:rsidP="00782264">
      <w:pPr>
        <w:pStyle w:val="a5"/>
      </w:pPr>
      <w:r>
        <w:t>оперировать основными понятиями в области безопасности дорожного движения;</w:t>
      </w:r>
    </w:p>
    <w:p w:rsidR="00782264" w:rsidRDefault="00782264" w:rsidP="00782264">
      <w:pPr>
        <w:pStyle w:val="a5"/>
      </w:pPr>
      <w:r>
        <w:t>объяснять назначение предметов экипировки для обеспечения безопасности при управлении двухколесным транспортным средством;</w:t>
      </w:r>
    </w:p>
    <w:p w:rsidR="00782264" w:rsidRDefault="00782264" w:rsidP="00782264">
      <w:pPr>
        <w:pStyle w:val="a5"/>
      </w:pPr>
      <w:r>
        <w:t>действовать согласно указанию на дорожных знаках;</w:t>
      </w:r>
    </w:p>
    <w:p w:rsidR="00782264" w:rsidRDefault="00782264" w:rsidP="00782264">
      <w:pPr>
        <w:pStyle w:val="a5"/>
      </w:pPr>
      <w:r>
        <w:t>пользоваться официальными источниками для получения информации в области безопасности дорожного движения;</w:t>
      </w:r>
    </w:p>
    <w:p w:rsidR="00782264" w:rsidRDefault="00782264" w:rsidP="00782264">
      <w:pPr>
        <w:pStyle w:val="a5"/>
      </w:pPr>
      <w:r>
        <w:t>прогнозировать и оценивать последствия своего поведения в качестве пешехода, пассажира или водителя транспортного средства в различных дорожных ситуациях для сохранения жизни и здоровья (своих и окружающих людей);</w:t>
      </w:r>
    </w:p>
    <w:p w:rsidR="00782264" w:rsidRDefault="00782264" w:rsidP="00782264">
      <w:pPr>
        <w:pStyle w:val="a5"/>
      </w:pPr>
      <w:r>
        <w:t>составлять модели личного безопасного поведения в повседневной жизнедеятельности и в опасных и чрезвычайных ситуациях на дороге (в части, касающейся пешеходов, пассажиров и водителей транспортных средств);</w:t>
      </w:r>
    </w:p>
    <w:p w:rsidR="00782264" w:rsidRDefault="00782264" w:rsidP="00782264">
      <w:pPr>
        <w:pStyle w:val="a5"/>
      </w:pPr>
      <w:r>
        <w:lastRenderedPageBreak/>
        <w:t>комментировать назначение нормативных правовых актов в области охраны окружающей среды;</w:t>
      </w:r>
    </w:p>
    <w:p w:rsidR="00782264" w:rsidRDefault="00782264" w:rsidP="00782264">
      <w:pPr>
        <w:pStyle w:val="a5"/>
      </w:pPr>
      <w:r>
        <w:t xml:space="preserve">использовать основные нормативные правовые акты в области охраны окружающей среды для изучения и реализации своих прав и определения ответственности; </w:t>
      </w:r>
    </w:p>
    <w:p w:rsidR="00782264" w:rsidRDefault="00782264" w:rsidP="00782264">
      <w:pPr>
        <w:pStyle w:val="a5"/>
      </w:pPr>
      <w:r>
        <w:t>оперировать основными понятиями в области охраны окружающей среды;</w:t>
      </w:r>
    </w:p>
    <w:p w:rsidR="00782264" w:rsidRDefault="00782264" w:rsidP="00782264">
      <w:pPr>
        <w:pStyle w:val="a5"/>
      </w:pPr>
      <w:r>
        <w:t>распознавать наиболее неблагоприятные территории в районе проживания;</w:t>
      </w:r>
    </w:p>
    <w:p w:rsidR="00782264" w:rsidRDefault="00782264" w:rsidP="00782264">
      <w:pPr>
        <w:pStyle w:val="a5"/>
      </w:pPr>
      <w:r>
        <w:t xml:space="preserve">описывать факторы </w:t>
      </w:r>
      <w:proofErr w:type="spellStart"/>
      <w:r>
        <w:t>экориска</w:t>
      </w:r>
      <w:proofErr w:type="spellEnd"/>
      <w:r>
        <w:t>, объяснять, как снизить последствия их воздействия;</w:t>
      </w:r>
    </w:p>
    <w:p w:rsidR="00782264" w:rsidRDefault="00782264" w:rsidP="00782264">
      <w:pPr>
        <w:pStyle w:val="a5"/>
      </w:pPr>
      <w:r>
        <w:t>определять, какие средства индивидуальной защиты необходимо использовать в зависимости от поражающего фактора при ухудшении экологической обстановки;</w:t>
      </w:r>
    </w:p>
    <w:p w:rsidR="00782264" w:rsidRDefault="00782264" w:rsidP="00782264">
      <w:pPr>
        <w:pStyle w:val="a5"/>
      </w:pPr>
      <w:r>
        <w:t>опознавать организации, отвечающие за защиту прав потребителей и благополучие человека, природопользование и охрану окружающей среды, для обращения в случае необходимости;</w:t>
      </w:r>
    </w:p>
    <w:p w:rsidR="00782264" w:rsidRDefault="00782264" w:rsidP="00782264">
      <w:pPr>
        <w:pStyle w:val="a5"/>
      </w:pPr>
      <w:r>
        <w:t>опознавать, для чего применяются и используются экологические знаки;</w:t>
      </w:r>
    </w:p>
    <w:p w:rsidR="00782264" w:rsidRDefault="00782264" w:rsidP="00782264">
      <w:pPr>
        <w:pStyle w:val="a5"/>
      </w:pPr>
      <w:r>
        <w:t>пользоваться официальными источниками для получения информации об экологической безопасности и охране окружающей среды;</w:t>
      </w:r>
    </w:p>
    <w:p w:rsidR="00782264" w:rsidRDefault="00782264" w:rsidP="00782264">
      <w:pPr>
        <w:pStyle w:val="a5"/>
      </w:pPr>
      <w:r>
        <w:t>прогнозировать и оценивать свои действия в области охраны окружающей среды;</w:t>
      </w:r>
    </w:p>
    <w:p w:rsidR="00782264" w:rsidRDefault="00782264" w:rsidP="00782264">
      <w:pPr>
        <w:pStyle w:val="a5"/>
      </w:pPr>
      <w:r>
        <w:t>составлять модель личного безопасного поведения в повседневной жизнедеятельности и при ухудшении экологической обстановки;</w:t>
      </w:r>
    </w:p>
    <w:p w:rsidR="00782264" w:rsidRDefault="00782264" w:rsidP="00782264">
      <w:pPr>
        <w:pStyle w:val="a5"/>
      </w:pPr>
      <w:r>
        <w:t>распознавать явные и скрытые опасности в современных молодежных хобби;</w:t>
      </w:r>
    </w:p>
    <w:p w:rsidR="00782264" w:rsidRDefault="00782264" w:rsidP="00782264">
      <w:pPr>
        <w:pStyle w:val="a5"/>
      </w:pPr>
      <w:r>
        <w:t>соблюдать правила безопасности в увлечениях, не противоречащих законодательству РФ;</w:t>
      </w:r>
    </w:p>
    <w:p w:rsidR="00782264" w:rsidRDefault="00782264" w:rsidP="00782264">
      <w:pPr>
        <w:pStyle w:val="a5"/>
      </w:pPr>
      <w:r>
        <w:t>использовать нормативные правовые акты для определения ответственности за противоправные действия и асоциальное поведение во время занятий хобби;</w:t>
      </w:r>
    </w:p>
    <w:p w:rsidR="00782264" w:rsidRDefault="00782264" w:rsidP="00782264">
      <w:pPr>
        <w:pStyle w:val="a5"/>
      </w:pPr>
      <w:r>
        <w:lastRenderedPageBreak/>
        <w:t>пользоваться официальными источниками для получения информации о рекомендациях по обеспечению безопасности во время современных молодежными хобби;</w:t>
      </w:r>
    </w:p>
    <w:p w:rsidR="00782264" w:rsidRDefault="00782264" w:rsidP="00782264">
      <w:pPr>
        <w:pStyle w:val="a5"/>
      </w:pPr>
      <w:r>
        <w:t>прогнозировать и оценивать последствия своего поведения во время занятий современными молодежными хобби;</w:t>
      </w:r>
    </w:p>
    <w:p w:rsidR="00782264" w:rsidRDefault="00782264" w:rsidP="00782264">
      <w:pPr>
        <w:pStyle w:val="a5"/>
      </w:pPr>
      <w:r>
        <w:t>применять правила и рекомендации для составления модели личного безопасного поведения во время занятий современными молодежными хобби;</w:t>
      </w:r>
    </w:p>
    <w:p w:rsidR="00782264" w:rsidRDefault="00782264" w:rsidP="00782264">
      <w:pPr>
        <w:pStyle w:val="a5"/>
      </w:pPr>
      <w:r>
        <w:t>распознавать опасности, возникающие в различных ситуациях на транспорте, и действовать согласно обозначению на знаках безопасности и в соответствии с сигнальной разметкой;</w:t>
      </w:r>
    </w:p>
    <w:p w:rsidR="00782264" w:rsidRDefault="00782264" w:rsidP="00782264">
      <w:pPr>
        <w:pStyle w:val="a5"/>
      </w:pPr>
      <w:r>
        <w:t xml:space="preserve">использовать нормативные правовые акты для определения ответственности за асоциальное поведение на транспорте; </w:t>
      </w:r>
    </w:p>
    <w:p w:rsidR="00782264" w:rsidRDefault="00782264" w:rsidP="00782264">
      <w:pPr>
        <w:pStyle w:val="a5"/>
      </w:pPr>
      <w:r>
        <w:t>пользоваться официальными источниками для получения информации о правилах и рекомендациях по обеспечению безопасности на транспорте;</w:t>
      </w:r>
    </w:p>
    <w:p w:rsidR="00782264" w:rsidRDefault="00782264" w:rsidP="00782264">
      <w:pPr>
        <w:pStyle w:val="a5"/>
      </w:pPr>
      <w:r>
        <w:t>прогнозировать и оценивать последствия своего поведения на транспорте;</w:t>
      </w:r>
    </w:p>
    <w:p w:rsidR="00782264" w:rsidRDefault="00782264" w:rsidP="00782264">
      <w:pPr>
        <w:pStyle w:val="a5"/>
        <w:rPr>
          <w:lang w:eastAsia="ru-RU"/>
        </w:rPr>
      </w:pPr>
      <w:r>
        <w:t>составлять модель личного безопасного поведения в повседневной жизнедеятельности и в опасных и чрезвычайных ситуациях на транспорте.</w:t>
      </w:r>
    </w:p>
    <w:p w:rsidR="00782264" w:rsidRDefault="00782264" w:rsidP="00782264">
      <w:pPr>
        <w:rPr>
          <w:lang w:eastAsia="ru-RU"/>
        </w:rPr>
      </w:pPr>
    </w:p>
    <w:p w:rsidR="00782264" w:rsidRDefault="00782264" w:rsidP="00782264">
      <w:r>
        <w:rPr>
          <w:b/>
        </w:rPr>
        <w:t>Защита населения Российской Федерации от опасных и чрезвычайных ситуаций</w:t>
      </w:r>
    </w:p>
    <w:p w:rsidR="00782264" w:rsidRDefault="00782264" w:rsidP="00782264">
      <w:pPr>
        <w:pStyle w:val="a5"/>
      </w:pPr>
      <w:r>
        <w:t>Комментировать назначение основных нормативных правовых актов в области защиты населения и территорий от опасных и чрезвычайных ситуаций;</w:t>
      </w:r>
    </w:p>
    <w:p w:rsidR="00782264" w:rsidRDefault="00782264" w:rsidP="00782264">
      <w:pPr>
        <w:pStyle w:val="a5"/>
      </w:pPr>
      <w:r>
        <w:t>использовать основные нормативные правовые акты в области защиты населения и территорий от опасных и чрезвычайных ситуаций для изучения и реализации своих прав и определения ответственности; оперировать основными понятиями в области защиты населения и территорий от опасных и чрезвычайных ситуаций;</w:t>
      </w:r>
    </w:p>
    <w:p w:rsidR="00782264" w:rsidRDefault="00782264" w:rsidP="00782264">
      <w:pPr>
        <w:pStyle w:val="a5"/>
      </w:pPr>
      <w:r>
        <w:t>раскрывать составляющие государственной системы, направленной на защиту населения от опасных и чрезвычайных ситуаций;</w:t>
      </w:r>
    </w:p>
    <w:p w:rsidR="00782264" w:rsidRDefault="00782264" w:rsidP="00782264">
      <w:pPr>
        <w:pStyle w:val="a5"/>
      </w:pPr>
      <w:r>
        <w:lastRenderedPageBreak/>
        <w:t>приводить примеры основных направлений деятельности государственных служб по защите населения и территорий от опасных и чрезвычайных ситуаций: прогноз, мониторинг, оповещение, защита, эвакуация, аварийно-спасательные работы, обучение населения;</w:t>
      </w:r>
    </w:p>
    <w:p w:rsidR="00782264" w:rsidRDefault="00782264" w:rsidP="00782264">
      <w:pPr>
        <w:pStyle w:val="a5"/>
      </w:pPr>
      <w:r>
        <w:t>приводить примеры потенциальных опасностей природного, техногенного и социального характера, характерных для региона проживания, и опасностей и чрезвычайных ситуаций, возникающих при ведении военных действий или вследствие этих действий;</w:t>
      </w:r>
    </w:p>
    <w:p w:rsidR="00782264" w:rsidRDefault="00782264" w:rsidP="00782264">
      <w:pPr>
        <w:pStyle w:val="a5"/>
      </w:pPr>
      <w:r>
        <w:t>объяснять причины их возникновения, характеристики, поражающие факторы, особенности и последствия;</w:t>
      </w:r>
    </w:p>
    <w:p w:rsidR="00782264" w:rsidRDefault="00782264" w:rsidP="00782264">
      <w:pPr>
        <w:pStyle w:val="a5"/>
      </w:pPr>
      <w:r>
        <w:t>использовать средства индивидуальной, коллективной защиты и приборы индивидуального дозиметрического контроля;</w:t>
      </w:r>
    </w:p>
    <w:p w:rsidR="00782264" w:rsidRDefault="00782264" w:rsidP="00782264">
      <w:pPr>
        <w:pStyle w:val="a5"/>
      </w:pPr>
      <w:r>
        <w:t xml:space="preserve">действовать согласно обозначению на знаках безопасности и плане эвакуации; </w:t>
      </w:r>
    </w:p>
    <w:p w:rsidR="00782264" w:rsidRDefault="00782264" w:rsidP="00782264">
      <w:pPr>
        <w:pStyle w:val="a5"/>
      </w:pPr>
      <w:r>
        <w:t>вызывать в случае необходимости службы экстренной помощи;</w:t>
      </w:r>
    </w:p>
    <w:p w:rsidR="00782264" w:rsidRDefault="00782264" w:rsidP="00782264">
      <w:pPr>
        <w:pStyle w:val="a5"/>
      </w:pPr>
      <w:r>
        <w:t>прогнозировать и оценивать свои действия в области обеспечения личной безопасности в опасных и чрезвычайных ситуациях мирного и военного времени;</w:t>
      </w:r>
    </w:p>
    <w:p w:rsidR="00782264" w:rsidRDefault="00782264" w:rsidP="00782264">
      <w:pPr>
        <w:pStyle w:val="a5"/>
      </w:pPr>
      <w:r>
        <w:t>пользоваться официальными источниками для получения информации о защите населения от опасных и чрезвычайных ситуаций в мирное и военное время;</w:t>
      </w:r>
    </w:p>
    <w:p w:rsidR="00782264" w:rsidRDefault="00782264" w:rsidP="00782264">
      <w:pPr>
        <w:pStyle w:val="a5"/>
        <w:rPr>
          <w:lang w:eastAsia="ru-RU"/>
        </w:rPr>
      </w:pPr>
      <w:r>
        <w:t>составлять модель личного безопасного поведения в условиях опасных и чрезвычайных ситуаций мирного и военного времени.</w:t>
      </w:r>
    </w:p>
    <w:p w:rsidR="00782264" w:rsidRDefault="00782264" w:rsidP="00782264">
      <w:pPr>
        <w:rPr>
          <w:lang w:eastAsia="ru-RU"/>
        </w:rPr>
      </w:pPr>
    </w:p>
    <w:p w:rsidR="00782264" w:rsidRDefault="00782264" w:rsidP="00782264">
      <w:r>
        <w:rPr>
          <w:b/>
        </w:rPr>
        <w:t>Основы противодействия экстремизму, терроризму и наркотизму в Российской Федерации</w:t>
      </w:r>
    </w:p>
    <w:p w:rsidR="00782264" w:rsidRDefault="00782264" w:rsidP="00782264">
      <w:pPr>
        <w:pStyle w:val="a5"/>
      </w:pPr>
      <w:r>
        <w:t>Характеризовать особенности экстремизма, терроризма и наркотизма в Российской Федерации;</w:t>
      </w:r>
    </w:p>
    <w:p w:rsidR="00782264" w:rsidRDefault="00782264" w:rsidP="00782264">
      <w:pPr>
        <w:pStyle w:val="a5"/>
      </w:pPr>
      <w:r>
        <w:t>объяснять взаимосвязь экстремизма, терроризма и наркотизма;</w:t>
      </w:r>
    </w:p>
    <w:p w:rsidR="00782264" w:rsidRDefault="00782264" w:rsidP="00782264">
      <w:pPr>
        <w:pStyle w:val="a5"/>
      </w:pPr>
      <w:r>
        <w:t>оперировать основными понятиями в области противодействия экстремизму, терроризму и наркотизму в Российской Федерации;</w:t>
      </w:r>
    </w:p>
    <w:p w:rsidR="00782264" w:rsidRDefault="00782264" w:rsidP="00782264">
      <w:pPr>
        <w:pStyle w:val="a5"/>
      </w:pPr>
      <w:r>
        <w:lastRenderedPageBreak/>
        <w:t>раскрывать предназначение общегосударственной системы противодействия экстремизму, терроризму и наркотизму;</w:t>
      </w:r>
    </w:p>
    <w:p w:rsidR="00782264" w:rsidRDefault="00782264" w:rsidP="00782264">
      <w:pPr>
        <w:pStyle w:val="a5"/>
      </w:pPr>
      <w:r>
        <w:t>объяснять основные принципы и направления противодействия экстремистской, террористической деятельности и наркотизму;</w:t>
      </w:r>
    </w:p>
    <w:p w:rsidR="00782264" w:rsidRDefault="00782264" w:rsidP="00782264">
      <w:pPr>
        <w:pStyle w:val="a5"/>
      </w:pPr>
      <w:r>
        <w:t>комментировать назначение основных нормативных правовых актов, составляющих правовую основу противодействия экстремизму, терроризму и наркотизму в Российской Федерации;</w:t>
      </w:r>
    </w:p>
    <w:p w:rsidR="00782264" w:rsidRDefault="00782264" w:rsidP="00782264">
      <w:pPr>
        <w:pStyle w:val="a5"/>
      </w:pPr>
      <w:r>
        <w:t>описывать органы исполнительной власти, осуществляющие противодействие экстремизму, терроризму и наркотизму в Российской Федерации;</w:t>
      </w:r>
    </w:p>
    <w:p w:rsidR="00782264" w:rsidRDefault="00782264" w:rsidP="00782264">
      <w:pPr>
        <w:pStyle w:val="a5"/>
      </w:pPr>
      <w:r>
        <w:t>пользоваться официальными сайтами и изданиями органов исполнительной власти, осуществляющих противодействие экстремизму, терроризму и наркотизму в Российской Федерации, для обеспечения личной безопасности;</w:t>
      </w:r>
    </w:p>
    <w:p w:rsidR="00782264" w:rsidRDefault="00782264" w:rsidP="00782264">
      <w:pPr>
        <w:pStyle w:val="a5"/>
      </w:pPr>
      <w:r>
        <w:t xml:space="preserve">использовать основные нормативные правовые акты в области противодействия экстремизму, терроризму и наркотизму в Российской Федерации для изучения и реализации своих прав, определения ответственности; </w:t>
      </w:r>
    </w:p>
    <w:p w:rsidR="00782264" w:rsidRDefault="00782264" w:rsidP="00782264">
      <w:pPr>
        <w:pStyle w:val="a5"/>
      </w:pPr>
      <w:r>
        <w:t>распознавать признаки вовлечения в экстремистскую и террористическую деятельность;</w:t>
      </w:r>
    </w:p>
    <w:p w:rsidR="00782264" w:rsidRDefault="00782264" w:rsidP="00782264">
      <w:pPr>
        <w:pStyle w:val="a5"/>
      </w:pPr>
      <w:r>
        <w:t>распознавать симптомы употребления наркотических средств;</w:t>
      </w:r>
    </w:p>
    <w:p w:rsidR="00782264" w:rsidRDefault="00782264" w:rsidP="00782264">
      <w:pPr>
        <w:pStyle w:val="a5"/>
      </w:pPr>
      <w:r>
        <w:t>описывать способы противодействия вовлечению в экстремистскую и террористическую деятельность, распространению и употреблению наркотических средств;</w:t>
      </w:r>
    </w:p>
    <w:p w:rsidR="00782264" w:rsidRDefault="00782264" w:rsidP="00782264">
      <w:pPr>
        <w:pStyle w:val="a5"/>
      </w:pPr>
      <w:r>
        <w:t>использовать официальные сайты ФСБ России, Министерства юстиции Российской Федерации для ознакомления с перечнем организаций, запрещенных в Российской Федерации в связи с экстремистской и террористической деятельностью;</w:t>
      </w:r>
    </w:p>
    <w:p w:rsidR="00782264" w:rsidRDefault="00782264" w:rsidP="00782264">
      <w:pPr>
        <w:pStyle w:val="a5"/>
      </w:pPr>
      <w:r>
        <w:t>описывать действия граждан при установлении уровней террористической опасности;</w:t>
      </w:r>
    </w:p>
    <w:p w:rsidR="00782264" w:rsidRDefault="00782264" w:rsidP="00782264">
      <w:pPr>
        <w:pStyle w:val="a5"/>
      </w:pPr>
      <w:r>
        <w:lastRenderedPageBreak/>
        <w:t>описывать правила и рекомендации в случае проведения террористической акции;</w:t>
      </w:r>
    </w:p>
    <w:p w:rsidR="00782264" w:rsidRDefault="00782264" w:rsidP="00782264">
      <w:pPr>
        <w:pStyle w:val="a5"/>
        <w:rPr>
          <w:lang w:eastAsia="ru-RU"/>
        </w:rPr>
      </w:pPr>
      <w:r>
        <w:t>составлять модель личного безопасного поведения при установлении уровней террористической опасности и угрозе совершения террористической акции.</w:t>
      </w:r>
    </w:p>
    <w:p w:rsidR="00782264" w:rsidRDefault="00782264" w:rsidP="00782264">
      <w:pPr>
        <w:rPr>
          <w:lang w:eastAsia="ru-RU"/>
        </w:rPr>
      </w:pPr>
    </w:p>
    <w:p w:rsidR="00782264" w:rsidRDefault="00782264" w:rsidP="00782264">
      <w:r>
        <w:rPr>
          <w:b/>
        </w:rPr>
        <w:t>Основы здорового образа жизни</w:t>
      </w:r>
    </w:p>
    <w:p w:rsidR="00782264" w:rsidRDefault="00782264" w:rsidP="00782264">
      <w:pPr>
        <w:pStyle w:val="a5"/>
      </w:pPr>
      <w:r>
        <w:t>Комментировать назначение основных нормативных правовых актов в области здорового образа жизни;</w:t>
      </w:r>
    </w:p>
    <w:p w:rsidR="00782264" w:rsidRDefault="00782264" w:rsidP="00782264">
      <w:pPr>
        <w:pStyle w:val="a5"/>
      </w:pPr>
      <w:r>
        <w:t>использовать основные нормативные правовые акты в области здорового образа жизни для изучения и реализации своих прав;</w:t>
      </w:r>
    </w:p>
    <w:p w:rsidR="00782264" w:rsidRDefault="00782264" w:rsidP="00782264">
      <w:pPr>
        <w:pStyle w:val="a5"/>
      </w:pPr>
      <w:r>
        <w:t>оперировать основными понятиями в области здорового образа жизни;</w:t>
      </w:r>
    </w:p>
    <w:p w:rsidR="00782264" w:rsidRDefault="00782264" w:rsidP="00782264">
      <w:pPr>
        <w:pStyle w:val="a5"/>
      </w:pPr>
      <w:r>
        <w:t>описывать факторы здорового образа жизни;</w:t>
      </w:r>
    </w:p>
    <w:p w:rsidR="00782264" w:rsidRDefault="00782264" w:rsidP="00782264">
      <w:pPr>
        <w:pStyle w:val="a5"/>
      </w:pPr>
      <w:r>
        <w:t>объяснять преимущества здорового образа жизни;</w:t>
      </w:r>
    </w:p>
    <w:p w:rsidR="00782264" w:rsidRDefault="00782264" w:rsidP="00782264">
      <w:pPr>
        <w:pStyle w:val="a5"/>
      </w:pPr>
      <w:r>
        <w:t>объяснять значение здорового образа жизни для благополучия общества и государства;</w:t>
      </w:r>
    </w:p>
    <w:p w:rsidR="00782264" w:rsidRDefault="00782264" w:rsidP="00782264">
      <w:pPr>
        <w:pStyle w:val="a5"/>
      </w:pPr>
      <w:r>
        <w:t xml:space="preserve">описывать основные факторы и привычки, пагубно влияющие на здоровье человека; </w:t>
      </w:r>
    </w:p>
    <w:p w:rsidR="00782264" w:rsidRDefault="00782264" w:rsidP="00782264">
      <w:pPr>
        <w:pStyle w:val="a5"/>
      </w:pPr>
      <w:r>
        <w:t>раскрывать сущность репродуктивного здоровья;</w:t>
      </w:r>
    </w:p>
    <w:p w:rsidR="00782264" w:rsidRDefault="00782264" w:rsidP="00782264">
      <w:pPr>
        <w:pStyle w:val="a5"/>
        <w:rPr>
          <w:color w:val="000000"/>
          <w:szCs w:val="28"/>
        </w:rPr>
      </w:pPr>
      <w:r>
        <w:t>распознавать факторы, положительно и отрицательно влияющие на репродуктивное здоровье;</w:t>
      </w:r>
    </w:p>
    <w:p w:rsidR="00782264" w:rsidRDefault="00782264" w:rsidP="00782264">
      <w:pPr>
        <w:pStyle w:val="a5"/>
        <w:rPr>
          <w:b/>
          <w:lang w:eastAsia="ru-RU"/>
        </w:rPr>
      </w:pPr>
      <w:r>
        <w:rPr>
          <w:color w:val="000000"/>
          <w:szCs w:val="28"/>
        </w:rPr>
        <w:t>пользоваться официальными источниками для получения информации  о здоровье, здоровом образе жизни, сохранении и укреплении репродуктивного здоровья</w:t>
      </w:r>
      <w:r>
        <w:rPr>
          <w:szCs w:val="28"/>
        </w:rPr>
        <w:t>.</w:t>
      </w:r>
    </w:p>
    <w:p w:rsidR="00782264" w:rsidRDefault="00782264" w:rsidP="00782264">
      <w:pPr>
        <w:rPr>
          <w:b/>
          <w:lang w:eastAsia="ru-RU"/>
        </w:rPr>
      </w:pPr>
    </w:p>
    <w:p w:rsidR="00782264" w:rsidRDefault="00782264" w:rsidP="00782264">
      <w:pPr>
        <w:rPr>
          <w:b/>
        </w:rPr>
      </w:pPr>
    </w:p>
    <w:p w:rsidR="00782264" w:rsidRDefault="00782264" w:rsidP="00782264">
      <w:pPr>
        <w:rPr>
          <w:b/>
        </w:rPr>
      </w:pPr>
    </w:p>
    <w:p w:rsidR="00782264" w:rsidRDefault="00782264" w:rsidP="00782264">
      <w:pPr>
        <w:rPr>
          <w:shd w:val="clear" w:color="auto" w:fill="FFFFFF"/>
        </w:rPr>
      </w:pPr>
      <w:r>
        <w:rPr>
          <w:b/>
        </w:rPr>
        <w:t>Основы медицинских знаний и оказание первой помощи</w:t>
      </w:r>
    </w:p>
    <w:p w:rsidR="00782264" w:rsidRDefault="00782264" w:rsidP="00782264">
      <w:pPr>
        <w:pStyle w:val="a5"/>
      </w:pPr>
      <w:r>
        <w:rPr>
          <w:shd w:val="clear" w:color="auto" w:fill="FFFFFF"/>
        </w:rPr>
        <w:t>Комментировать</w:t>
      </w:r>
      <w:r>
        <w:t xml:space="preserve"> назначение основных нормативных правовых актов в области оказания первой помощи;</w:t>
      </w:r>
    </w:p>
    <w:p w:rsidR="00782264" w:rsidRDefault="00782264" w:rsidP="00782264">
      <w:pPr>
        <w:pStyle w:val="a5"/>
      </w:pPr>
      <w:r>
        <w:lastRenderedPageBreak/>
        <w:t xml:space="preserve">использовать основные нормативные правовые акты в области оказания первой помощи для изучения и реализации своих прав, определения ответственности; </w:t>
      </w:r>
    </w:p>
    <w:p w:rsidR="00782264" w:rsidRDefault="00782264" w:rsidP="00782264">
      <w:pPr>
        <w:pStyle w:val="a5"/>
      </w:pPr>
      <w:r>
        <w:t>оперировать основными понятиями в области оказания первой помощи;</w:t>
      </w:r>
    </w:p>
    <w:p w:rsidR="00782264" w:rsidRDefault="00782264" w:rsidP="00782264">
      <w:pPr>
        <w:pStyle w:val="a5"/>
      </w:pPr>
      <w:r>
        <w:t xml:space="preserve">отличать первую помощь от медицинской помощи; </w:t>
      </w:r>
    </w:p>
    <w:p w:rsidR="00782264" w:rsidRDefault="00782264" w:rsidP="00782264">
      <w:pPr>
        <w:pStyle w:val="a5"/>
      </w:pPr>
      <w:r>
        <w:t>распознавать состояния, при которых оказывается первая помощь, и определять мероприятия по ее оказанию;</w:t>
      </w:r>
    </w:p>
    <w:p w:rsidR="00782264" w:rsidRDefault="00782264" w:rsidP="00782264">
      <w:pPr>
        <w:pStyle w:val="a5"/>
      </w:pPr>
      <w:r>
        <w:t>оказывать первую помощь при неотложных состояниях;</w:t>
      </w:r>
    </w:p>
    <w:p w:rsidR="00782264" w:rsidRDefault="00782264" w:rsidP="00782264">
      <w:pPr>
        <w:pStyle w:val="a5"/>
      </w:pPr>
      <w:r>
        <w:t>вызывать в случае необходимости службы экстренной помощи;</w:t>
      </w:r>
    </w:p>
    <w:p w:rsidR="00782264" w:rsidRDefault="00782264" w:rsidP="00782264">
      <w:pPr>
        <w:pStyle w:val="a5"/>
      </w:pPr>
      <w:r>
        <w:t>выполнять переноску (транспортировку) пострадавших различными способами с использованием подручных средств и сре</w:t>
      </w:r>
      <w:proofErr w:type="gramStart"/>
      <w:r>
        <w:t>дств пр</w:t>
      </w:r>
      <w:proofErr w:type="gramEnd"/>
      <w:r>
        <w:t>омышленного изготовления;</w:t>
      </w:r>
    </w:p>
    <w:p w:rsidR="00782264" w:rsidRDefault="00782264" w:rsidP="00782264">
      <w:pPr>
        <w:pStyle w:val="a5"/>
      </w:pPr>
      <w:r>
        <w:t>действовать согласно указанию на знаках безопасности медицинского и санитарного назначения;</w:t>
      </w:r>
    </w:p>
    <w:p w:rsidR="00782264" w:rsidRDefault="00782264" w:rsidP="00782264">
      <w:pPr>
        <w:pStyle w:val="a5"/>
      </w:pPr>
      <w:r>
        <w:t>составлять модель личного безопасного поведения при оказании первой помощи пострадавшему;</w:t>
      </w:r>
    </w:p>
    <w:p w:rsidR="00782264" w:rsidRDefault="00782264" w:rsidP="00782264">
      <w:pPr>
        <w:pStyle w:val="a5"/>
      </w:pPr>
      <w:r>
        <w:t xml:space="preserve">комментировать назначение основных нормативных правовых актов в сфере </w:t>
      </w:r>
      <w:proofErr w:type="gramStart"/>
      <w:r>
        <w:t>санитарно-эпидемиологическом</w:t>
      </w:r>
      <w:proofErr w:type="gramEnd"/>
      <w:r>
        <w:t xml:space="preserve"> благополучия населения;</w:t>
      </w:r>
    </w:p>
    <w:p w:rsidR="00782264" w:rsidRDefault="00782264" w:rsidP="00782264">
      <w:pPr>
        <w:pStyle w:val="a5"/>
      </w:pPr>
      <w:r>
        <w:t xml:space="preserve">использовать основные нормативные правовые акты в сфере санитарно-эпидемиологического благополучия населения для изучения и реализации своих прав и определения ответственности; </w:t>
      </w:r>
    </w:p>
    <w:p w:rsidR="00782264" w:rsidRDefault="00782264" w:rsidP="00782264">
      <w:pPr>
        <w:pStyle w:val="a5"/>
      </w:pPr>
      <w:r>
        <w:t>оперировать понятием «инфекционные болезни» для определения отличия инфекционных заболеваний от неинфекционных заболеваний и особо опасных инфекционных заболеваний;</w:t>
      </w:r>
    </w:p>
    <w:p w:rsidR="00782264" w:rsidRDefault="00782264" w:rsidP="00782264">
      <w:pPr>
        <w:pStyle w:val="a5"/>
      </w:pPr>
      <w:r>
        <w:t>классифицировать основные инфекционные болезни;</w:t>
      </w:r>
    </w:p>
    <w:p w:rsidR="00782264" w:rsidRDefault="00782264" w:rsidP="00782264">
      <w:pPr>
        <w:pStyle w:val="a5"/>
      </w:pPr>
      <w:r>
        <w:t>определять меры, направленные на предупреждение возникновения и распространения инфекционных заболеваний;</w:t>
      </w:r>
    </w:p>
    <w:p w:rsidR="00782264" w:rsidRDefault="00782264" w:rsidP="00782264">
      <w:pPr>
        <w:pStyle w:val="a5"/>
        <w:rPr>
          <w:lang w:eastAsia="ru-RU"/>
        </w:rPr>
      </w:pPr>
      <w:r>
        <w:t>действовать в порядке и по правилам поведения в случае возникновения эпидемиологического или бактериологического очага.</w:t>
      </w:r>
    </w:p>
    <w:p w:rsidR="00782264" w:rsidRDefault="00782264" w:rsidP="00782264">
      <w:pPr>
        <w:rPr>
          <w:lang w:eastAsia="ru-RU"/>
        </w:rPr>
      </w:pPr>
    </w:p>
    <w:p w:rsidR="00782264" w:rsidRDefault="00782264" w:rsidP="00782264">
      <w:r>
        <w:rPr>
          <w:b/>
        </w:rPr>
        <w:lastRenderedPageBreak/>
        <w:t>Основы обороны государства</w:t>
      </w:r>
    </w:p>
    <w:p w:rsidR="00782264" w:rsidRDefault="00782264" w:rsidP="00782264">
      <w:pPr>
        <w:pStyle w:val="a5"/>
      </w:pPr>
      <w:r>
        <w:t>Комментировать назначение основных нормативных правовых актов в области обороны государства;</w:t>
      </w:r>
    </w:p>
    <w:p w:rsidR="00782264" w:rsidRDefault="00782264" w:rsidP="00782264">
      <w:pPr>
        <w:pStyle w:val="a5"/>
      </w:pPr>
      <w:r>
        <w:t>характеризовать состояние и тенденции развития современного мира и России;</w:t>
      </w:r>
    </w:p>
    <w:p w:rsidR="00782264" w:rsidRDefault="00782264" w:rsidP="00782264">
      <w:pPr>
        <w:pStyle w:val="a5"/>
      </w:pPr>
      <w:r>
        <w:t>описывать национальные интересы РФ и стратегические национальные приоритеты;</w:t>
      </w:r>
    </w:p>
    <w:p w:rsidR="00782264" w:rsidRDefault="00782264" w:rsidP="00782264">
      <w:pPr>
        <w:pStyle w:val="a5"/>
      </w:pPr>
      <w:r>
        <w:t xml:space="preserve">приводить примеры факторов и источников угроз национальной безопасности, оказывающих негативное влияние на национальные интересы России; </w:t>
      </w:r>
    </w:p>
    <w:p w:rsidR="00782264" w:rsidRDefault="00782264" w:rsidP="00782264">
      <w:pPr>
        <w:pStyle w:val="a5"/>
      </w:pPr>
      <w:r>
        <w:t xml:space="preserve">приводить примеры основных внешних и внутренних опасностей; </w:t>
      </w:r>
    </w:p>
    <w:p w:rsidR="00782264" w:rsidRDefault="00782264" w:rsidP="00782264">
      <w:pPr>
        <w:pStyle w:val="a5"/>
      </w:pPr>
      <w:r>
        <w:t>раскрывать основные задачи и приоритеты международного сотрудничества РФ в рамках реализации национальных интересов и обеспечения безопасности;</w:t>
      </w:r>
    </w:p>
    <w:p w:rsidR="00782264" w:rsidRDefault="00782264" w:rsidP="00782264">
      <w:pPr>
        <w:pStyle w:val="a5"/>
      </w:pPr>
      <w:r>
        <w:t>разъяснять основные направления обеспечения национальной безопасности и обороны РФ;</w:t>
      </w:r>
    </w:p>
    <w:p w:rsidR="00782264" w:rsidRDefault="00782264" w:rsidP="00782264">
      <w:pPr>
        <w:pStyle w:val="a5"/>
      </w:pPr>
      <w:r>
        <w:t>оперировать основными понятиями в области обороны государства;</w:t>
      </w:r>
    </w:p>
    <w:p w:rsidR="00782264" w:rsidRDefault="00782264" w:rsidP="00782264">
      <w:pPr>
        <w:pStyle w:val="a5"/>
      </w:pPr>
      <w:r>
        <w:t>раскрывать основы и организацию обороны РФ;</w:t>
      </w:r>
    </w:p>
    <w:p w:rsidR="00782264" w:rsidRDefault="00782264" w:rsidP="00782264">
      <w:pPr>
        <w:pStyle w:val="a5"/>
      </w:pPr>
      <w:r>
        <w:t>раскрывать предназначение и использование ВС РФ в области обороны;</w:t>
      </w:r>
    </w:p>
    <w:p w:rsidR="00782264" w:rsidRDefault="00782264" w:rsidP="00782264">
      <w:pPr>
        <w:pStyle w:val="a5"/>
      </w:pPr>
      <w:r>
        <w:t>объяснять направление военной политики РФ в современных условиях;</w:t>
      </w:r>
    </w:p>
    <w:p w:rsidR="00782264" w:rsidRDefault="00782264" w:rsidP="00782264">
      <w:pPr>
        <w:pStyle w:val="a5"/>
      </w:pPr>
      <w:r>
        <w:t>описывать предназначение и задачи Вооруженных Сил РФ, других войск, воинских формирований и органов в мирное и военное время;</w:t>
      </w:r>
    </w:p>
    <w:p w:rsidR="00782264" w:rsidRDefault="00782264" w:rsidP="00782264">
      <w:pPr>
        <w:pStyle w:val="a5"/>
      </w:pPr>
      <w:r>
        <w:t>характеризовать историю создания ВС РФ;</w:t>
      </w:r>
    </w:p>
    <w:p w:rsidR="00782264" w:rsidRDefault="00782264" w:rsidP="00782264">
      <w:pPr>
        <w:pStyle w:val="a5"/>
      </w:pPr>
      <w:r>
        <w:t>описывать структуру ВС РФ;</w:t>
      </w:r>
    </w:p>
    <w:p w:rsidR="00782264" w:rsidRDefault="00782264" w:rsidP="00782264">
      <w:pPr>
        <w:pStyle w:val="a5"/>
      </w:pPr>
      <w:r>
        <w:t>характеризовать виды и рода войск ВС РФ, их предназначение и задачи;</w:t>
      </w:r>
    </w:p>
    <w:p w:rsidR="00782264" w:rsidRDefault="00782264" w:rsidP="00782264">
      <w:pPr>
        <w:pStyle w:val="a5"/>
      </w:pPr>
      <w:r>
        <w:t>распознавать символы ВС РФ;</w:t>
      </w:r>
    </w:p>
    <w:p w:rsidR="00782264" w:rsidRDefault="00782264" w:rsidP="00782264">
      <w:pPr>
        <w:pStyle w:val="a5"/>
        <w:rPr>
          <w:b/>
          <w:lang w:eastAsia="ru-RU"/>
        </w:rPr>
      </w:pPr>
      <w:r>
        <w:t>приводить примеры воинских традиций и ритуалов ВС РФ.</w:t>
      </w:r>
    </w:p>
    <w:p w:rsidR="00782264" w:rsidRDefault="00782264" w:rsidP="00782264">
      <w:pPr>
        <w:rPr>
          <w:b/>
          <w:lang w:eastAsia="ru-RU"/>
        </w:rPr>
      </w:pPr>
    </w:p>
    <w:p w:rsidR="00782264" w:rsidRDefault="00782264" w:rsidP="00782264">
      <w:r>
        <w:rPr>
          <w:b/>
        </w:rPr>
        <w:t>Правовые основы военной службы</w:t>
      </w:r>
    </w:p>
    <w:p w:rsidR="00782264" w:rsidRDefault="00782264" w:rsidP="00782264">
      <w:pPr>
        <w:pStyle w:val="a5"/>
      </w:pPr>
      <w:r>
        <w:lastRenderedPageBreak/>
        <w:t>Комментировать назначение основных нормативных правовых актов в области воинской обязанности граждан и военной службы;</w:t>
      </w:r>
    </w:p>
    <w:p w:rsidR="00782264" w:rsidRDefault="00782264" w:rsidP="00782264">
      <w:pPr>
        <w:pStyle w:val="a5"/>
      </w:pPr>
      <w:r>
        <w:t xml:space="preserve">использовать нормативные правовые акты для изучения и реализации своих прав и обязанностей до призыва, во время призыва, во время прохождения военной службы, во время увольнения с военной службы и пребывания в запасе; </w:t>
      </w:r>
    </w:p>
    <w:p w:rsidR="00782264" w:rsidRDefault="00782264" w:rsidP="00782264">
      <w:pPr>
        <w:pStyle w:val="a5"/>
      </w:pPr>
      <w:r>
        <w:t>оперировать основными понятиями в области воинской обязанности граждан и военной службы;</w:t>
      </w:r>
    </w:p>
    <w:p w:rsidR="00782264" w:rsidRDefault="00782264" w:rsidP="00782264">
      <w:pPr>
        <w:pStyle w:val="a5"/>
      </w:pPr>
      <w:r>
        <w:t>раскрывать сущность военной службы и составляющие воинской обязанности гражданина РФ;</w:t>
      </w:r>
    </w:p>
    <w:p w:rsidR="00782264" w:rsidRDefault="00782264" w:rsidP="00782264">
      <w:pPr>
        <w:pStyle w:val="a5"/>
      </w:pPr>
      <w:r>
        <w:t>характеризовать обязательную и добровольную подготовку к военной службе;</w:t>
      </w:r>
    </w:p>
    <w:p w:rsidR="00782264" w:rsidRDefault="00782264" w:rsidP="00782264">
      <w:pPr>
        <w:pStyle w:val="a5"/>
      </w:pPr>
      <w:r>
        <w:t>раскрывать организацию воинского учета;</w:t>
      </w:r>
    </w:p>
    <w:p w:rsidR="00782264" w:rsidRDefault="00782264" w:rsidP="00782264">
      <w:pPr>
        <w:pStyle w:val="a5"/>
      </w:pPr>
      <w:r>
        <w:t>комментировать назначение Общевоинских уставов ВС РФ;</w:t>
      </w:r>
    </w:p>
    <w:p w:rsidR="00782264" w:rsidRDefault="00782264" w:rsidP="00782264">
      <w:pPr>
        <w:pStyle w:val="a5"/>
      </w:pPr>
      <w:r>
        <w:t>использовать Общевоинские уставы ВС РФ при подготовке к прохождению военной службы по призыву, контракту;</w:t>
      </w:r>
    </w:p>
    <w:p w:rsidR="00782264" w:rsidRDefault="00782264" w:rsidP="00782264">
      <w:pPr>
        <w:pStyle w:val="a5"/>
      </w:pPr>
      <w:r>
        <w:t>описывать порядок и сроки прохождения службы по призыву, контракту и альтернативной гражданской службы;</w:t>
      </w:r>
    </w:p>
    <w:p w:rsidR="00782264" w:rsidRDefault="00782264" w:rsidP="00782264">
      <w:pPr>
        <w:pStyle w:val="a5"/>
        <w:rPr>
          <w:spacing w:val="-8"/>
        </w:rPr>
      </w:pPr>
      <w:r>
        <w:t>объяснять порядок назначения на воинскую должность, присвоения и лишения воинского звания;</w:t>
      </w:r>
    </w:p>
    <w:p w:rsidR="00782264" w:rsidRDefault="00782264" w:rsidP="00782264">
      <w:pPr>
        <w:pStyle w:val="a5"/>
      </w:pPr>
      <w:r>
        <w:rPr>
          <w:spacing w:val="-8"/>
        </w:rPr>
        <w:t>различать военную форму одежды и знаки различия военнослужащих ВС РФ;</w:t>
      </w:r>
    </w:p>
    <w:p w:rsidR="00782264" w:rsidRDefault="00782264" w:rsidP="00782264">
      <w:pPr>
        <w:pStyle w:val="a5"/>
      </w:pPr>
      <w:r>
        <w:t>описывать основание увольнения с военной службы;</w:t>
      </w:r>
    </w:p>
    <w:p w:rsidR="00782264" w:rsidRDefault="00782264" w:rsidP="00782264">
      <w:pPr>
        <w:pStyle w:val="a5"/>
      </w:pPr>
      <w:r>
        <w:t>раскрывать предназначение запаса;</w:t>
      </w:r>
    </w:p>
    <w:p w:rsidR="00782264" w:rsidRDefault="00782264" w:rsidP="00782264">
      <w:pPr>
        <w:pStyle w:val="a5"/>
      </w:pPr>
      <w:r>
        <w:t xml:space="preserve">объяснять порядок зачисления и пребывания в запасе; </w:t>
      </w:r>
    </w:p>
    <w:p w:rsidR="00782264" w:rsidRDefault="00782264" w:rsidP="00782264">
      <w:pPr>
        <w:pStyle w:val="a5"/>
      </w:pPr>
      <w:r>
        <w:t>раскрывать предназначение мобилизационного резерва;</w:t>
      </w:r>
    </w:p>
    <w:p w:rsidR="00782264" w:rsidRDefault="00782264" w:rsidP="00782264">
      <w:pPr>
        <w:pStyle w:val="a5"/>
        <w:rPr>
          <w:lang w:eastAsia="ru-RU"/>
        </w:rPr>
      </w:pPr>
      <w:r>
        <w:t>объяснять порядок заключения контракта и сроки пребывания в резерве.</w:t>
      </w:r>
    </w:p>
    <w:p w:rsidR="00782264" w:rsidRDefault="00782264" w:rsidP="00782264">
      <w:pPr>
        <w:rPr>
          <w:lang w:eastAsia="ru-RU"/>
        </w:rPr>
      </w:pPr>
    </w:p>
    <w:p w:rsidR="00782264" w:rsidRDefault="00782264" w:rsidP="00782264">
      <w:r>
        <w:rPr>
          <w:b/>
        </w:rPr>
        <w:t>Элементы начальной военной подготовки</w:t>
      </w:r>
    </w:p>
    <w:p w:rsidR="00782264" w:rsidRDefault="00782264" w:rsidP="00782264">
      <w:pPr>
        <w:pStyle w:val="a5"/>
      </w:pPr>
      <w:r>
        <w:t>Комментировать назначение Строевого устава ВС РФ;</w:t>
      </w:r>
    </w:p>
    <w:p w:rsidR="00782264" w:rsidRDefault="00782264" w:rsidP="00782264">
      <w:pPr>
        <w:pStyle w:val="a5"/>
      </w:pPr>
      <w:r>
        <w:lastRenderedPageBreak/>
        <w:t>использовать Строевой устав ВС РФ при обучении элементам строевой подготовки;</w:t>
      </w:r>
    </w:p>
    <w:p w:rsidR="00782264" w:rsidRDefault="00782264" w:rsidP="00782264">
      <w:pPr>
        <w:pStyle w:val="a5"/>
      </w:pPr>
      <w:r>
        <w:t>оперировать основными понятиями Строевого устава ВС РФ;</w:t>
      </w:r>
    </w:p>
    <w:p w:rsidR="00782264" w:rsidRDefault="00782264" w:rsidP="00782264">
      <w:pPr>
        <w:pStyle w:val="a5"/>
      </w:pPr>
      <w:r>
        <w:t>выполнять строевые приемы и движение без оружия;</w:t>
      </w:r>
    </w:p>
    <w:p w:rsidR="00782264" w:rsidRDefault="00782264" w:rsidP="00782264">
      <w:pPr>
        <w:pStyle w:val="a5"/>
      </w:pPr>
      <w:r>
        <w:t>выполнять воинское приветствие без оружия на месте и в движении, выход из строя и возвращение в строй, подход к начальнику и отход от него;</w:t>
      </w:r>
    </w:p>
    <w:p w:rsidR="00782264" w:rsidRDefault="00782264" w:rsidP="00782264">
      <w:pPr>
        <w:pStyle w:val="a5"/>
      </w:pPr>
      <w:r>
        <w:t>выполнять строевые приемы в составе отделения на месте и в движении;</w:t>
      </w:r>
    </w:p>
    <w:p w:rsidR="00782264" w:rsidRDefault="00782264" w:rsidP="00782264">
      <w:pPr>
        <w:pStyle w:val="a5"/>
      </w:pPr>
      <w:r>
        <w:t>приводить примеры команд управления строем с помощью голоса;</w:t>
      </w:r>
    </w:p>
    <w:p w:rsidR="00782264" w:rsidRDefault="00782264" w:rsidP="00782264">
      <w:pPr>
        <w:pStyle w:val="a5"/>
      </w:pPr>
      <w:r>
        <w:t>описывать назначение, боевые свойства и общее устройство автомата Калашникова;</w:t>
      </w:r>
    </w:p>
    <w:p w:rsidR="00782264" w:rsidRDefault="00782264" w:rsidP="00782264">
      <w:pPr>
        <w:pStyle w:val="a5"/>
      </w:pPr>
      <w:r>
        <w:t>выполнять неполную разборку и сборку автомата Калашникова для чистки и смазки;</w:t>
      </w:r>
      <w:r>
        <w:tab/>
      </w:r>
    </w:p>
    <w:p w:rsidR="00782264" w:rsidRDefault="00782264" w:rsidP="00782264">
      <w:pPr>
        <w:pStyle w:val="a5"/>
      </w:pPr>
      <w:r>
        <w:t>описывать порядок хранения автомата;</w:t>
      </w:r>
    </w:p>
    <w:p w:rsidR="00782264" w:rsidRDefault="00782264" w:rsidP="00782264">
      <w:pPr>
        <w:pStyle w:val="a5"/>
      </w:pPr>
      <w:r>
        <w:t>различать составляющие патрона;</w:t>
      </w:r>
    </w:p>
    <w:p w:rsidR="00782264" w:rsidRDefault="00782264" w:rsidP="00782264">
      <w:pPr>
        <w:pStyle w:val="a5"/>
      </w:pPr>
      <w:r>
        <w:t>снаряжать магазин патронами;</w:t>
      </w:r>
    </w:p>
    <w:p w:rsidR="00782264" w:rsidRDefault="00782264" w:rsidP="00782264">
      <w:pPr>
        <w:pStyle w:val="a5"/>
      </w:pPr>
      <w:r>
        <w:t>выполнять меры безопасности при обращении с автоматом Калашникова и патронами в повседневной жизнедеятельности и при проведении стрельб;</w:t>
      </w:r>
    </w:p>
    <w:p w:rsidR="00782264" w:rsidRDefault="00782264" w:rsidP="00782264">
      <w:pPr>
        <w:pStyle w:val="a5"/>
      </w:pPr>
      <w:r>
        <w:t>описывать явление выстрела и его практическое значение;</w:t>
      </w:r>
    </w:p>
    <w:p w:rsidR="00782264" w:rsidRDefault="00782264" w:rsidP="00782264">
      <w:pPr>
        <w:pStyle w:val="a5"/>
      </w:pPr>
      <w:r>
        <w:t>объяснять значение начальной скорости пули, траектории полета пули, пробивного и убойного действия пули при поражении противника;</w:t>
      </w:r>
    </w:p>
    <w:p w:rsidR="00782264" w:rsidRDefault="00782264" w:rsidP="00782264">
      <w:pPr>
        <w:pStyle w:val="a5"/>
      </w:pPr>
      <w:r>
        <w:t>объяснять влияние отдачи оружия на результат выстрела;</w:t>
      </w:r>
    </w:p>
    <w:p w:rsidR="00782264" w:rsidRDefault="00782264" w:rsidP="00782264">
      <w:pPr>
        <w:pStyle w:val="a5"/>
      </w:pPr>
      <w:r>
        <w:t>выбирать прицел и правильную точку прицеливания для стрельбы по неподвижным целям;</w:t>
      </w:r>
    </w:p>
    <w:p w:rsidR="00782264" w:rsidRDefault="00782264" w:rsidP="00782264">
      <w:pPr>
        <w:pStyle w:val="a5"/>
      </w:pPr>
      <w:r>
        <w:t>объяснять ошибки прицеливания по результатам стрельбы;</w:t>
      </w:r>
    </w:p>
    <w:p w:rsidR="00782264" w:rsidRDefault="00782264" w:rsidP="00782264">
      <w:pPr>
        <w:pStyle w:val="a5"/>
      </w:pPr>
      <w:r>
        <w:t>выполнять изготовку к стрельбе;</w:t>
      </w:r>
    </w:p>
    <w:p w:rsidR="00782264" w:rsidRDefault="00782264" w:rsidP="00782264">
      <w:pPr>
        <w:pStyle w:val="a5"/>
      </w:pPr>
      <w:r>
        <w:t>производить стрельбу;</w:t>
      </w:r>
    </w:p>
    <w:p w:rsidR="00782264" w:rsidRDefault="00782264" w:rsidP="00782264">
      <w:pPr>
        <w:pStyle w:val="a5"/>
      </w:pPr>
      <w:r>
        <w:t>объяснять назначение и боевые свойства гранат;</w:t>
      </w:r>
    </w:p>
    <w:p w:rsidR="00782264" w:rsidRDefault="00782264" w:rsidP="00782264">
      <w:pPr>
        <w:pStyle w:val="a5"/>
      </w:pPr>
      <w:r>
        <w:t>различать наступательные и оборонительные гранаты;</w:t>
      </w:r>
    </w:p>
    <w:p w:rsidR="00782264" w:rsidRDefault="00782264" w:rsidP="00782264">
      <w:pPr>
        <w:pStyle w:val="a5"/>
      </w:pPr>
      <w:r>
        <w:t xml:space="preserve">описывать устройство ручных осколочных гранат; </w:t>
      </w:r>
    </w:p>
    <w:p w:rsidR="00782264" w:rsidRDefault="00782264" w:rsidP="00782264">
      <w:pPr>
        <w:pStyle w:val="a5"/>
      </w:pPr>
      <w:r>
        <w:t>выполнять приемы и правила снаряжения и метания ручных гранат;</w:t>
      </w:r>
    </w:p>
    <w:p w:rsidR="00782264" w:rsidRDefault="00782264" w:rsidP="00782264">
      <w:pPr>
        <w:pStyle w:val="a5"/>
      </w:pPr>
      <w:r>
        <w:lastRenderedPageBreak/>
        <w:t>выполнять меры безопасности при обращении с гранатами;</w:t>
      </w:r>
    </w:p>
    <w:p w:rsidR="00782264" w:rsidRDefault="00782264" w:rsidP="00782264">
      <w:pPr>
        <w:pStyle w:val="a5"/>
      </w:pPr>
      <w:r>
        <w:t>объяснять предназначение современного общевойскового боя;</w:t>
      </w:r>
    </w:p>
    <w:p w:rsidR="00782264" w:rsidRDefault="00782264" w:rsidP="00782264">
      <w:pPr>
        <w:pStyle w:val="a5"/>
      </w:pPr>
      <w:r>
        <w:t>характеризовать современный общевойсковой бой;</w:t>
      </w:r>
    </w:p>
    <w:p w:rsidR="00782264" w:rsidRDefault="00782264" w:rsidP="00782264">
      <w:pPr>
        <w:pStyle w:val="a5"/>
      </w:pPr>
      <w:r>
        <w:t>описывать элементы инженерного оборудования позиции солдата и порядок их оборудования;</w:t>
      </w:r>
    </w:p>
    <w:p w:rsidR="00782264" w:rsidRDefault="00782264" w:rsidP="00782264">
      <w:pPr>
        <w:pStyle w:val="a5"/>
      </w:pPr>
      <w:r>
        <w:t>выполнять приемы «К бою», «Встать»;</w:t>
      </w:r>
    </w:p>
    <w:p w:rsidR="00782264" w:rsidRDefault="00782264" w:rsidP="00782264">
      <w:pPr>
        <w:pStyle w:val="a5"/>
      </w:pPr>
      <w:r>
        <w:t xml:space="preserve">объяснять, в каких случаях используются перебежки и </w:t>
      </w:r>
      <w:proofErr w:type="spellStart"/>
      <w:r>
        <w:t>переползания</w:t>
      </w:r>
      <w:proofErr w:type="spellEnd"/>
      <w:r>
        <w:t>;</w:t>
      </w:r>
    </w:p>
    <w:p w:rsidR="00782264" w:rsidRDefault="00782264" w:rsidP="00782264">
      <w:pPr>
        <w:pStyle w:val="a5"/>
      </w:pPr>
      <w:r>
        <w:t xml:space="preserve">выполнять перебежки и </w:t>
      </w:r>
      <w:proofErr w:type="spellStart"/>
      <w:r>
        <w:t>переползания</w:t>
      </w:r>
      <w:proofErr w:type="spellEnd"/>
      <w:r>
        <w:t xml:space="preserve"> (по-пластунски, на </w:t>
      </w:r>
      <w:proofErr w:type="spellStart"/>
      <w:r>
        <w:t>получетвереньках</w:t>
      </w:r>
      <w:proofErr w:type="spellEnd"/>
      <w:r>
        <w:t>, на боку);</w:t>
      </w:r>
    </w:p>
    <w:p w:rsidR="00782264" w:rsidRDefault="00782264" w:rsidP="00782264">
      <w:pPr>
        <w:pStyle w:val="a5"/>
      </w:pPr>
      <w:r>
        <w:t>определять стороны горизонта по компасу, солнцу и часам, по Полярной звезде и признакам местных предметов;</w:t>
      </w:r>
    </w:p>
    <w:p w:rsidR="00782264" w:rsidRDefault="00782264" w:rsidP="00782264">
      <w:pPr>
        <w:pStyle w:val="a5"/>
      </w:pPr>
      <w:r>
        <w:t>передвигаться по азимутам;</w:t>
      </w:r>
    </w:p>
    <w:p w:rsidR="00782264" w:rsidRDefault="00782264" w:rsidP="00782264">
      <w:pPr>
        <w:pStyle w:val="a5"/>
      </w:pPr>
      <w:r>
        <w:t>описывать назначение, устройство, комплектность, подбор и правила использования противогаза, респиратора, общевойскового защитного комплекта (ОЗК) и легкого защитного костюма (Л-1);</w:t>
      </w:r>
    </w:p>
    <w:p w:rsidR="00782264" w:rsidRDefault="00782264" w:rsidP="00782264">
      <w:pPr>
        <w:pStyle w:val="a5"/>
      </w:pPr>
      <w:r>
        <w:t>применять средства индивидуальной защиты;</w:t>
      </w:r>
    </w:p>
    <w:p w:rsidR="00782264" w:rsidRDefault="00782264" w:rsidP="00782264">
      <w:pPr>
        <w:pStyle w:val="a5"/>
      </w:pPr>
      <w:r>
        <w:t>действовать по сигналам оповещения исходя из тактико-технических характеристик (ТТХ) средств индивидуальной защиты от оружия массового поражения;</w:t>
      </w:r>
    </w:p>
    <w:p w:rsidR="00782264" w:rsidRDefault="00782264" w:rsidP="00782264">
      <w:pPr>
        <w:pStyle w:val="a5"/>
      </w:pPr>
      <w:r>
        <w:t>описывать состав и область применения аптечки индивидуальной;</w:t>
      </w:r>
    </w:p>
    <w:p w:rsidR="00782264" w:rsidRDefault="00782264" w:rsidP="00782264">
      <w:pPr>
        <w:pStyle w:val="a5"/>
      </w:pPr>
      <w:r>
        <w:t>раскрывать особенности оказания первой помощи в бою;</w:t>
      </w:r>
    </w:p>
    <w:p w:rsidR="00782264" w:rsidRDefault="00782264" w:rsidP="00782264">
      <w:pPr>
        <w:pStyle w:val="a5"/>
        <w:rPr>
          <w:lang w:eastAsia="ru-RU"/>
        </w:rPr>
      </w:pPr>
      <w:r>
        <w:t>выполнять приемы по выносу раненых с поля боя.</w:t>
      </w:r>
    </w:p>
    <w:p w:rsidR="00782264" w:rsidRDefault="00782264" w:rsidP="00782264">
      <w:pPr>
        <w:rPr>
          <w:lang w:eastAsia="ru-RU"/>
        </w:rPr>
      </w:pPr>
    </w:p>
    <w:p w:rsidR="00782264" w:rsidRDefault="00782264" w:rsidP="00782264">
      <w:r>
        <w:rPr>
          <w:b/>
        </w:rPr>
        <w:t>Военно-профессиональная деятельность</w:t>
      </w:r>
    </w:p>
    <w:p w:rsidR="00782264" w:rsidRDefault="00782264" w:rsidP="00782264">
      <w:pPr>
        <w:pStyle w:val="a5"/>
      </w:pPr>
      <w:r>
        <w:t>Раскрывать сущность военно-профессиональной деятельности;</w:t>
      </w:r>
    </w:p>
    <w:p w:rsidR="00782264" w:rsidRDefault="00782264" w:rsidP="00782264">
      <w:pPr>
        <w:pStyle w:val="a5"/>
      </w:pPr>
      <w:r>
        <w:t>объяснять порядок подготовки граждан по военно-учетным специальностям;</w:t>
      </w:r>
    </w:p>
    <w:p w:rsidR="00782264" w:rsidRDefault="00782264" w:rsidP="00782264">
      <w:pPr>
        <w:pStyle w:val="a5"/>
      </w:pPr>
      <w:r>
        <w:t>оценивать уровень своей подготовки и осуществлять осознанное самоопределение по отношению к военно-профессиональной деятельности;</w:t>
      </w:r>
    </w:p>
    <w:p w:rsidR="00782264" w:rsidRDefault="00782264" w:rsidP="00782264">
      <w:pPr>
        <w:pStyle w:val="a5"/>
      </w:pPr>
      <w:r>
        <w:lastRenderedPageBreak/>
        <w:t>характеризовать особенности подготовки офицеров в различных учебных и военно-учебных заведениях;</w:t>
      </w:r>
    </w:p>
    <w:p w:rsidR="00782264" w:rsidRDefault="00782264" w:rsidP="00782264">
      <w:pPr>
        <w:pStyle w:val="a5"/>
      </w:pPr>
      <w:r>
        <w:t xml:space="preserve">использовать официальные сайты для ознакомления с правилами приема в высшие военно-учебные заведения ВС РФ и учреждения высшего образования МВД России, ФСБ России, МЧС России. </w:t>
      </w:r>
    </w:p>
    <w:p w:rsidR="00782264" w:rsidRDefault="00782264" w:rsidP="00782264"/>
    <w:p w:rsidR="00782264" w:rsidRDefault="00782264" w:rsidP="00782264">
      <w:pPr>
        <w:rPr>
          <w:b/>
          <w:i/>
        </w:rPr>
      </w:pPr>
      <w:r>
        <w:rPr>
          <w:b/>
        </w:rPr>
        <w:t>Выпускник на базовом уровне получит возможность научиться:</w:t>
      </w:r>
    </w:p>
    <w:p w:rsidR="00782264" w:rsidRDefault="00782264" w:rsidP="00782264">
      <w:pPr>
        <w:rPr>
          <w:i/>
        </w:rPr>
      </w:pPr>
      <w:r>
        <w:rPr>
          <w:b/>
          <w:i/>
        </w:rPr>
        <w:t>Основы комплексной безопасности</w:t>
      </w:r>
    </w:p>
    <w:p w:rsidR="00782264" w:rsidRDefault="00782264" w:rsidP="00782264">
      <w:pPr>
        <w:pStyle w:val="a5"/>
        <w:rPr>
          <w:i/>
          <w:lang w:eastAsia="ru-RU"/>
        </w:rPr>
      </w:pPr>
      <w:r>
        <w:rPr>
          <w:i/>
        </w:rPr>
        <w:t>Объяснять, как экологическая безопасность связана с национальной безопасностью и влияет на нее</w:t>
      </w:r>
      <w:proofErr w:type="gramStart"/>
      <w:r>
        <w:rPr>
          <w:i/>
        </w:rPr>
        <w:t xml:space="preserve"> .</w:t>
      </w:r>
      <w:proofErr w:type="gramEnd"/>
    </w:p>
    <w:p w:rsidR="00782264" w:rsidRDefault="00782264" w:rsidP="00782264">
      <w:pPr>
        <w:rPr>
          <w:i/>
          <w:lang w:eastAsia="ru-RU"/>
        </w:rPr>
      </w:pPr>
    </w:p>
    <w:p w:rsidR="00782264" w:rsidRDefault="00782264" w:rsidP="00782264">
      <w:pPr>
        <w:rPr>
          <w:i/>
        </w:rPr>
      </w:pPr>
      <w:r>
        <w:rPr>
          <w:b/>
          <w:i/>
        </w:rPr>
        <w:t>Защита</w:t>
      </w:r>
      <w:r>
        <w:rPr>
          <w:rFonts w:eastAsia="Times New Roman"/>
          <w:b/>
          <w:i/>
          <w:szCs w:val="28"/>
        </w:rPr>
        <w:t xml:space="preserve"> населения Российской Федерации от опасных и чрезвычайных ситуаций</w:t>
      </w:r>
    </w:p>
    <w:p w:rsidR="00782264" w:rsidRDefault="00782264" w:rsidP="00782264">
      <w:pPr>
        <w:pStyle w:val="a5"/>
        <w:rPr>
          <w:i/>
          <w:lang w:eastAsia="ru-RU"/>
        </w:rPr>
      </w:pPr>
      <w:r>
        <w:rPr>
          <w:i/>
        </w:rPr>
        <w:t>Устанавливать и использовать мобильные приложения служб, обеспечивающих защиту населения от опасных и чрезвычайных ситуаций, для обеспечения личной безопасности.</w:t>
      </w:r>
    </w:p>
    <w:p w:rsidR="00782264" w:rsidRDefault="00782264" w:rsidP="00782264">
      <w:pPr>
        <w:rPr>
          <w:i/>
          <w:lang w:eastAsia="ru-RU"/>
        </w:rPr>
      </w:pPr>
    </w:p>
    <w:p w:rsidR="00782264" w:rsidRDefault="00782264" w:rsidP="00782264">
      <w:pPr>
        <w:rPr>
          <w:i/>
        </w:rPr>
      </w:pPr>
      <w:r>
        <w:rPr>
          <w:b/>
          <w:i/>
        </w:rPr>
        <w:t>Основы</w:t>
      </w:r>
      <w:r>
        <w:rPr>
          <w:rFonts w:eastAsia="Times New Roman"/>
          <w:b/>
          <w:i/>
          <w:szCs w:val="28"/>
        </w:rPr>
        <w:t xml:space="preserve"> обороны государства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t>Объяснять основные задачи и направления развития, строительства, оснащения и модернизации ВС РФ;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t>приводить примеры применения различных типов вооружения и военной техники в войнах и конфликтах различных исторических периодов, прослеживать их эволюцию.</w:t>
      </w:r>
    </w:p>
    <w:p w:rsidR="00782264" w:rsidRDefault="00782264" w:rsidP="00782264">
      <w:pPr>
        <w:rPr>
          <w:i/>
        </w:rPr>
      </w:pPr>
    </w:p>
    <w:p w:rsidR="00782264" w:rsidRDefault="00782264" w:rsidP="00782264">
      <w:pPr>
        <w:rPr>
          <w:i/>
        </w:rPr>
      </w:pPr>
      <w:r>
        <w:rPr>
          <w:rFonts w:eastAsia="Times New Roman"/>
          <w:b/>
          <w:i/>
          <w:szCs w:val="28"/>
        </w:rPr>
        <w:t>Элементы начальной военной подготовки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t>Приводить примеры сигналов управления строем с помощью рук, флажков и фонаря;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t>определять назначение, устройство частей и механизмов автомата Калашникова;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t>выполнять чистку и смазку автомата Калашникова;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lastRenderedPageBreak/>
        <w:t>выполнять нормативы неполной разборки и сборки автомата Калашникова;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t>описывать работу частей и механизмов автомата Калашникова при стрельбе;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t>выполнять норматив снаряжения магазина автомата Калашникова патронами;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t>описывать работу частей и механизмов гранаты при метании;</w:t>
      </w:r>
    </w:p>
    <w:p w:rsidR="00782264" w:rsidRDefault="00782264" w:rsidP="00782264">
      <w:pPr>
        <w:pStyle w:val="a5"/>
        <w:rPr>
          <w:i/>
          <w:lang w:eastAsia="ru-RU"/>
        </w:rPr>
      </w:pPr>
      <w:r>
        <w:rPr>
          <w:i/>
        </w:rPr>
        <w:t>выполнять нормативы надевания противогаза, респиратора и общевойскового защитного комплекта (ОЗК).</w:t>
      </w:r>
    </w:p>
    <w:p w:rsidR="00782264" w:rsidRDefault="00782264" w:rsidP="00782264">
      <w:pPr>
        <w:rPr>
          <w:i/>
          <w:lang w:eastAsia="ru-RU"/>
        </w:rPr>
      </w:pPr>
    </w:p>
    <w:p w:rsidR="00782264" w:rsidRDefault="00782264" w:rsidP="00782264">
      <w:pPr>
        <w:rPr>
          <w:i/>
        </w:rPr>
      </w:pPr>
      <w:r>
        <w:rPr>
          <w:rFonts w:eastAsia="Times New Roman"/>
          <w:b/>
          <w:i/>
          <w:szCs w:val="28"/>
        </w:rPr>
        <w:t>Военно-профессиональная деятельность</w:t>
      </w:r>
    </w:p>
    <w:p w:rsidR="00782264" w:rsidRDefault="00782264" w:rsidP="00782264">
      <w:pPr>
        <w:pStyle w:val="a5"/>
        <w:rPr>
          <w:i/>
        </w:rPr>
      </w:pPr>
      <w:r>
        <w:rPr>
          <w:i/>
        </w:rPr>
        <w:t>Выстраивать индивидуальную траекторию обучения с возможностью получения военно-учетной специальности и подготовки к поступлению в высшие военно-учебные заведения ВС РФ и учреждения высшего образования МВД России, ФСБ России, МЧС России;</w:t>
      </w:r>
    </w:p>
    <w:p w:rsidR="00782264" w:rsidRDefault="00782264" w:rsidP="00782264">
      <w:pPr>
        <w:pStyle w:val="a5"/>
      </w:pPr>
      <w:r>
        <w:rPr>
          <w:i/>
        </w:rPr>
        <w:t>оформлять необходимые документы для поступления в высшие военно-учебные заведения ВС РФ и учреждения высшего образования МВД России, ФСБ России, МЧС России.</w:t>
      </w:r>
    </w:p>
    <w:p w:rsidR="00782264" w:rsidRDefault="00782264" w:rsidP="00782264"/>
    <w:p w:rsidR="00CB472D" w:rsidRDefault="00CB472D" w:rsidP="00A34174">
      <w:pPr>
        <w:rPr>
          <w:b/>
        </w:rPr>
      </w:pPr>
    </w:p>
    <w:p w:rsidR="00B9159A" w:rsidRDefault="00B9159A" w:rsidP="00A34174">
      <w:pPr>
        <w:rPr>
          <w:b/>
        </w:rPr>
      </w:pPr>
    </w:p>
    <w:p w:rsidR="00B9159A" w:rsidRDefault="00B9159A" w:rsidP="00A34174">
      <w:pPr>
        <w:rPr>
          <w:b/>
        </w:rPr>
      </w:pPr>
    </w:p>
    <w:p w:rsidR="00B9159A" w:rsidRDefault="00B9159A" w:rsidP="00A34174">
      <w:pPr>
        <w:rPr>
          <w:b/>
        </w:rPr>
      </w:pPr>
    </w:p>
    <w:p w:rsidR="00B9159A" w:rsidRDefault="00B9159A" w:rsidP="00A34174">
      <w:pPr>
        <w:rPr>
          <w:b/>
        </w:rPr>
      </w:pPr>
    </w:p>
    <w:p w:rsidR="00B9159A" w:rsidRDefault="00B9159A" w:rsidP="00A34174">
      <w:pPr>
        <w:rPr>
          <w:b/>
        </w:rPr>
      </w:pPr>
    </w:p>
    <w:p w:rsidR="00B9159A" w:rsidRDefault="00B9159A" w:rsidP="00A34174">
      <w:pPr>
        <w:rPr>
          <w:b/>
        </w:rPr>
      </w:pPr>
    </w:p>
    <w:p w:rsidR="00B9159A" w:rsidRDefault="00B9159A" w:rsidP="00A34174">
      <w:pPr>
        <w:rPr>
          <w:b/>
        </w:rPr>
      </w:pPr>
    </w:p>
    <w:p w:rsidR="00CB472D" w:rsidRDefault="00CB472D" w:rsidP="00A34174">
      <w:pPr>
        <w:rPr>
          <w:b/>
        </w:rPr>
      </w:pPr>
    </w:p>
    <w:p w:rsidR="00CB472D" w:rsidRDefault="00CB472D" w:rsidP="00A34174">
      <w:pPr>
        <w:rPr>
          <w:b/>
        </w:rPr>
      </w:pPr>
    </w:p>
    <w:p w:rsidR="00CB472D" w:rsidRPr="00984CFB" w:rsidRDefault="00CB472D" w:rsidP="00CB472D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  <w:r w:rsidRPr="00984CFB"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  <w:lastRenderedPageBreak/>
        <w:t>Содер</w:t>
      </w:r>
      <w:r w:rsidRPr="00984CFB">
        <w:rPr>
          <w:rFonts w:ascii="Times New Roman" w:hAnsi="Times New Roman" w:cs="Times New Roman"/>
          <w:color w:val="000000" w:themeColor="text1"/>
          <w:sz w:val="24"/>
          <w:szCs w:val="24"/>
        </w:rPr>
        <w:t>ж</w:t>
      </w:r>
      <w:r w:rsidRPr="00984CFB"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  <w:t>ание учебного предмета</w:t>
      </w:r>
    </w:p>
    <w:p w:rsidR="00CB472D" w:rsidRPr="00984CFB" w:rsidRDefault="00CB472D" w:rsidP="00CB472D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  <w:lang w:val="tt-RU"/>
        </w:rPr>
      </w:pPr>
      <w:r w:rsidRPr="00984CFB">
        <w:rPr>
          <w:rFonts w:ascii="Times New Roman" w:hAnsi="Times New Roman" w:cs="Times New Roman"/>
          <w:b/>
          <w:color w:val="000000" w:themeColor="text1"/>
          <w:sz w:val="24"/>
          <w:szCs w:val="24"/>
          <w:lang w:val="tt-RU"/>
        </w:rPr>
        <w:t>10 класс</w:t>
      </w:r>
    </w:p>
    <w:p w:rsidR="00CB472D" w:rsidRPr="00984CFB" w:rsidRDefault="00CB472D" w:rsidP="00CB472D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  <w:lang w:val="tt-RU"/>
        </w:rPr>
      </w:pPr>
    </w:p>
    <w:tbl>
      <w:tblPr>
        <w:tblStyle w:val="2"/>
        <w:tblW w:w="10348" w:type="dxa"/>
        <w:tblInd w:w="-921" w:type="dxa"/>
        <w:tblLook w:val="04A0" w:firstRow="1" w:lastRow="0" w:firstColumn="1" w:lastColumn="0" w:noHBand="0" w:noVBand="1"/>
      </w:tblPr>
      <w:tblGrid>
        <w:gridCol w:w="2311"/>
        <w:gridCol w:w="6046"/>
        <w:gridCol w:w="1991"/>
      </w:tblGrid>
      <w:tr w:rsidR="00CB472D" w:rsidRPr="00984CFB" w:rsidTr="00D222DB">
        <w:tc>
          <w:tcPr>
            <w:tcW w:w="2311" w:type="dxa"/>
          </w:tcPr>
          <w:p w:rsidR="00CB472D" w:rsidRPr="00984CFB" w:rsidRDefault="00CB472D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</w:pPr>
            <w:r w:rsidRPr="00984CFB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  <w:t>Раздел учебной программы</w:t>
            </w:r>
          </w:p>
        </w:tc>
        <w:tc>
          <w:tcPr>
            <w:tcW w:w="6046" w:type="dxa"/>
          </w:tcPr>
          <w:p w:rsidR="00CB472D" w:rsidRPr="00984CFB" w:rsidRDefault="00CB472D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84CFB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  <w:t xml:space="preserve">Основное содержание раздела рабочей программы </w:t>
            </w:r>
          </w:p>
        </w:tc>
        <w:tc>
          <w:tcPr>
            <w:tcW w:w="1991" w:type="dxa"/>
          </w:tcPr>
          <w:p w:rsidR="00CB472D" w:rsidRPr="00984CFB" w:rsidRDefault="00CB472D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84CF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Количество часов</w:t>
            </w:r>
          </w:p>
        </w:tc>
      </w:tr>
      <w:tr w:rsidR="00CB472D" w:rsidRPr="00984CFB" w:rsidTr="00D222DB">
        <w:tc>
          <w:tcPr>
            <w:tcW w:w="2311" w:type="dxa"/>
          </w:tcPr>
          <w:p w:rsidR="00CB472D" w:rsidRDefault="00CB472D" w:rsidP="00CB472D">
            <w:r>
              <w:rPr>
                <w:b/>
              </w:rPr>
              <w:t>Основы комплексной безопасности</w:t>
            </w:r>
          </w:p>
          <w:p w:rsidR="00CB472D" w:rsidRPr="00984CFB" w:rsidRDefault="00CB472D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</w:pPr>
          </w:p>
        </w:tc>
        <w:tc>
          <w:tcPr>
            <w:tcW w:w="6046" w:type="dxa"/>
          </w:tcPr>
          <w:p w:rsidR="00CB472D" w:rsidRDefault="00CB472D" w:rsidP="00CB472D">
            <w:r>
              <w:t>Экологическая безопасность и охрана окружающей среды</w:t>
            </w:r>
            <w:proofErr w:type="gramStart"/>
            <w:r>
              <w:t xml:space="preserve">.. </w:t>
            </w:r>
            <w:proofErr w:type="gramEnd"/>
            <w:r>
              <w:t>Средства индивидуальной защиты. Предназначение и использование экологических знаков.</w:t>
            </w:r>
          </w:p>
          <w:p w:rsidR="00CB472D" w:rsidRDefault="00CB472D" w:rsidP="00CB472D">
            <w:r>
              <w:t>Безопасность на транспорте. Правила безопасного поведения в общественном транспорте, в такси и маршрутном такси, на железнодорожном транспорте, на воздушном и водном транспорте. Предназначение и использование сигнальных цветов, знаков безопасности и сигнальной разметки. Виды ответственности за асоциальное поведение на транспорте. Правила безопасности дорожного движения (в части, касающейся пешеходов, пассажиров и водителей транспортных средств: мопедов, мотоциклов, легкового автомобиля). Предназначение и использование дорожных знаков.</w:t>
            </w:r>
          </w:p>
          <w:p w:rsidR="00CB472D" w:rsidRPr="00984CFB" w:rsidRDefault="00CB472D" w:rsidP="009A3414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</w:pPr>
          </w:p>
        </w:tc>
        <w:tc>
          <w:tcPr>
            <w:tcW w:w="1991" w:type="dxa"/>
          </w:tcPr>
          <w:p w:rsidR="00CB472D" w:rsidRPr="00984CFB" w:rsidRDefault="003A44B0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</w:p>
        </w:tc>
      </w:tr>
      <w:tr w:rsidR="00CB472D" w:rsidRPr="00984CFB" w:rsidTr="00D222DB">
        <w:tc>
          <w:tcPr>
            <w:tcW w:w="2311" w:type="dxa"/>
          </w:tcPr>
          <w:p w:rsidR="00CB472D" w:rsidRDefault="00CB472D" w:rsidP="00CB472D">
            <w:r>
              <w:rPr>
                <w:b/>
              </w:rPr>
              <w:t>Защита населения Российской Федерации от опасных и чрезвычайных ситуаций</w:t>
            </w:r>
          </w:p>
          <w:p w:rsidR="00CB472D" w:rsidRDefault="00CB472D" w:rsidP="00CB472D">
            <w:pPr>
              <w:rPr>
                <w:b/>
              </w:rPr>
            </w:pPr>
          </w:p>
        </w:tc>
        <w:tc>
          <w:tcPr>
            <w:tcW w:w="6046" w:type="dxa"/>
          </w:tcPr>
          <w:p w:rsidR="00CB472D" w:rsidRDefault="00CB472D" w:rsidP="00BA45EA">
            <w:r>
              <w:t>Основы законодательства Российской Федерации по организации защиты населения от опасных и чрезвычайных ситуаций. Потенциальные опасности природного, техногенного и социального характера, характерные для региона проживания, и опасности и чрезвычайные ситуации, возникающие при ведении военных действий или вследствие этих действий. Правила и рекомендации безопасного поведения в условиях опасных и чрезвычайных ситуаций природного, техногенного и социального характера и в условиях опас</w:t>
            </w:r>
            <w:r w:rsidR="00BA45EA">
              <w:t xml:space="preserve">ностей и чрезвычайных ситуаций. </w:t>
            </w:r>
            <w:r>
              <w:t>Предназначение и использование сигнальных цветов, знаков безопасности, сигнальной разметки и плана эвакуации. Средства индивидуальной, коллективной защиты</w:t>
            </w:r>
            <w:r w:rsidR="00BA45EA">
              <w:t xml:space="preserve">. </w:t>
            </w:r>
          </w:p>
        </w:tc>
        <w:tc>
          <w:tcPr>
            <w:tcW w:w="1991" w:type="dxa"/>
          </w:tcPr>
          <w:p w:rsidR="00CB472D" w:rsidRPr="00984CFB" w:rsidRDefault="003A44B0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</w:t>
            </w:r>
          </w:p>
        </w:tc>
      </w:tr>
      <w:tr w:rsidR="00CB472D" w:rsidRPr="00984CFB" w:rsidTr="00D222DB">
        <w:tc>
          <w:tcPr>
            <w:tcW w:w="2311" w:type="dxa"/>
          </w:tcPr>
          <w:p w:rsidR="00CB472D" w:rsidRDefault="00CB472D" w:rsidP="00CB472D">
            <w:r>
              <w:rPr>
                <w:b/>
              </w:rPr>
              <w:t>Основы противодействия экстремизму, терроризму и наркотизму в Российской Федерации</w:t>
            </w:r>
          </w:p>
          <w:p w:rsidR="00CB472D" w:rsidRDefault="00CB472D" w:rsidP="00CB472D">
            <w:pPr>
              <w:rPr>
                <w:b/>
              </w:rPr>
            </w:pPr>
          </w:p>
        </w:tc>
        <w:tc>
          <w:tcPr>
            <w:tcW w:w="6046" w:type="dxa"/>
          </w:tcPr>
          <w:p w:rsidR="00CB472D" w:rsidRDefault="00CB472D" w:rsidP="00CB472D">
            <w:r>
              <w:t>Сущность явлений экстремизма, терроризма и наркотизма. Общегосударственная система противодействия экстремизму, терроризму и наркотизму: основы законодательства Российской Федерации в области противодействия экстремизму, терроризму и наркотизму; органы исполнительной власти, осуществляющие противодействие экстремизму, терроризму и наркотизму в Российской Федерации; права и ответственность гражданина в области противодействия экстремизму, терроризму и наркотизму в Российской Федерации.</w:t>
            </w:r>
          </w:p>
          <w:p w:rsidR="00CB472D" w:rsidRDefault="00CB472D" w:rsidP="00CB472D"/>
        </w:tc>
        <w:tc>
          <w:tcPr>
            <w:tcW w:w="1991" w:type="dxa"/>
          </w:tcPr>
          <w:p w:rsidR="00CB472D" w:rsidRPr="00984CFB" w:rsidRDefault="003A44B0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B472D" w:rsidRPr="00984CFB" w:rsidTr="00D222DB">
        <w:tc>
          <w:tcPr>
            <w:tcW w:w="2311" w:type="dxa"/>
          </w:tcPr>
          <w:p w:rsidR="00CB472D" w:rsidRDefault="00CB472D" w:rsidP="00CB472D">
            <w:r>
              <w:rPr>
                <w:b/>
              </w:rPr>
              <w:t>Основы здорового образа жизни</w:t>
            </w:r>
          </w:p>
          <w:p w:rsidR="00CB472D" w:rsidRDefault="00CB472D" w:rsidP="00CB472D">
            <w:pPr>
              <w:rPr>
                <w:b/>
              </w:rPr>
            </w:pPr>
          </w:p>
        </w:tc>
        <w:tc>
          <w:tcPr>
            <w:tcW w:w="6046" w:type="dxa"/>
          </w:tcPr>
          <w:p w:rsidR="00CB472D" w:rsidRDefault="00CB472D" w:rsidP="00561C18">
            <w:r>
              <w:t xml:space="preserve">Основы законодательства Российской Федерации в области формирования здорового образа жизни. Факторы и привычки, разрушающие здоровье. </w:t>
            </w:r>
          </w:p>
        </w:tc>
        <w:tc>
          <w:tcPr>
            <w:tcW w:w="1991" w:type="dxa"/>
          </w:tcPr>
          <w:p w:rsidR="00CB472D" w:rsidRPr="00984CFB" w:rsidRDefault="003A44B0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</w:p>
        </w:tc>
      </w:tr>
      <w:tr w:rsidR="00CB472D" w:rsidRPr="00984CFB" w:rsidTr="00D222DB">
        <w:tc>
          <w:tcPr>
            <w:tcW w:w="2311" w:type="dxa"/>
          </w:tcPr>
          <w:p w:rsidR="00CB472D" w:rsidRDefault="00CB472D" w:rsidP="00CB472D">
            <w:r>
              <w:rPr>
                <w:b/>
              </w:rPr>
              <w:t>Основы медицинских знаний и оказание первой помощи</w:t>
            </w:r>
          </w:p>
          <w:p w:rsidR="00CB472D" w:rsidRDefault="00CB472D" w:rsidP="00CB472D">
            <w:pPr>
              <w:rPr>
                <w:b/>
              </w:rPr>
            </w:pPr>
          </w:p>
        </w:tc>
        <w:tc>
          <w:tcPr>
            <w:tcW w:w="6046" w:type="dxa"/>
          </w:tcPr>
          <w:p w:rsidR="00CB472D" w:rsidRDefault="00CB472D" w:rsidP="00CB472D">
            <w:r>
              <w:t>Состояния, требующие проведения первой помощи, мероприятия и способы оказания первой помощи при неотложных состояниях. Правила и способы переноски (транспортировки) пострадавших.</w:t>
            </w:r>
          </w:p>
          <w:p w:rsidR="00CB472D" w:rsidRDefault="00CB472D" w:rsidP="001341FD"/>
        </w:tc>
        <w:tc>
          <w:tcPr>
            <w:tcW w:w="1991" w:type="dxa"/>
          </w:tcPr>
          <w:p w:rsidR="00CB472D" w:rsidRPr="00984CFB" w:rsidRDefault="003A44B0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</w:p>
        </w:tc>
      </w:tr>
      <w:tr w:rsidR="00CB472D" w:rsidRPr="00984CFB" w:rsidTr="00D222DB">
        <w:tc>
          <w:tcPr>
            <w:tcW w:w="2311" w:type="dxa"/>
          </w:tcPr>
          <w:p w:rsidR="00CB472D" w:rsidRDefault="00CB472D" w:rsidP="00CB472D">
            <w:r>
              <w:rPr>
                <w:b/>
              </w:rPr>
              <w:t xml:space="preserve">Основы обороны </w:t>
            </w:r>
            <w:r>
              <w:rPr>
                <w:b/>
              </w:rPr>
              <w:lastRenderedPageBreak/>
              <w:t>государства</w:t>
            </w:r>
          </w:p>
          <w:p w:rsidR="00CB472D" w:rsidRDefault="00CB472D" w:rsidP="00CB472D">
            <w:pPr>
              <w:rPr>
                <w:b/>
              </w:rPr>
            </w:pPr>
          </w:p>
        </w:tc>
        <w:tc>
          <w:tcPr>
            <w:tcW w:w="6046" w:type="dxa"/>
          </w:tcPr>
          <w:p w:rsidR="00CB472D" w:rsidRDefault="00CB472D" w:rsidP="00CB472D">
            <w:pPr>
              <w:rPr>
                <w:b/>
              </w:rPr>
            </w:pPr>
            <w:r>
              <w:lastRenderedPageBreak/>
              <w:t xml:space="preserve">Состояние и тенденции развития современного мира и </w:t>
            </w:r>
            <w:r>
              <w:lastRenderedPageBreak/>
              <w:t>России. Национальные интересы РФ и стратегические национальные приоритеты. Содержание национальной безопасности РФ. Военная политика Российской Федерации в современных условиях. Основные задачи и приоритеты международного сотрудничества РФ</w:t>
            </w:r>
            <w:proofErr w:type="gramStart"/>
            <w:r>
              <w:t xml:space="preserve"> </w:t>
            </w:r>
            <w:r w:rsidR="00AB5990">
              <w:t>.</w:t>
            </w:r>
            <w:proofErr w:type="gramEnd"/>
            <w:r>
              <w:t xml:space="preserve"> Вооруженные Силы Российской Федерации, другие войска, воинские формирования и органы, их предназначение и задачи. История создания ВС РФ. Структура ВС РФ. Виды и рода войск ВС РФ, их предназначение и задачи. Воинские символы, традиции и ритуалы в ВС РФ. </w:t>
            </w:r>
          </w:p>
          <w:p w:rsidR="00CB472D" w:rsidRDefault="00CB472D" w:rsidP="00CB472D"/>
        </w:tc>
        <w:tc>
          <w:tcPr>
            <w:tcW w:w="1991" w:type="dxa"/>
          </w:tcPr>
          <w:p w:rsidR="00CB472D" w:rsidRPr="00984CFB" w:rsidRDefault="003A44B0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2</w:t>
            </w:r>
          </w:p>
        </w:tc>
      </w:tr>
      <w:tr w:rsidR="00CB472D" w:rsidRPr="00984CFB" w:rsidTr="00D222DB">
        <w:tc>
          <w:tcPr>
            <w:tcW w:w="2311" w:type="dxa"/>
          </w:tcPr>
          <w:p w:rsidR="00CB472D" w:rsidRDefault="00CB472D" w:rsidP="00CB472D">
            <w:r>
              <w:rPr>
                <w:b/>
              </w:rPr>
              <w:lastRenderedPageBreak/>
              <w:t>Правовые основы военной службы</w:t>
            </w:r>
          </w:p>
          <w:p w:rsidR="00CB472D" w:rsidRDefault="00CB472D" w:rsidP="00CB472D">
            <w:pPr>
              <w:rPr>
                <w:b/>
              </w:rPr>
            </w:pPr>
          </w:p>
        </w:tc>
        <w:tc>
          <w:tcPr>
            <w:tcW w:w="6046" w:type="dxa"/>
          </w:tcPr>
          <w:p w:rsidR="00CB472D" w:rsidRDefault="00CB472D" w:rsidP="00CB472D">
            <w:r>
              <w:t xml:space="preserve">Воинская обязанность. Подготовка граждан к военной службе. Организация воинского учета. Призыв граждан на военную службу. Срок военной службы для военнослужащих, проходящих военную службу по призыву, по контракту и </w:t>
            </w:r>
            <w:proofErr w:type="gramStart"/>
            <w:r>
              <w:t>для</w:t>
            </w:r>
            <w:proofErr w:type="gramEnd"/>
            <w:r>
              <w:t xml:space="preserve"> проходящих альтернативную гражданскую службу. Воинские должности и звания. Военная форма одежды и знаки различия военнослужащих ВС РФ. </w:t>
            </w:r>
          </w:p>
          <w:p w:rsidR="00CB472D" w:rsidRDefault="00CB472D" w:rsidP="00CB472D"/>
        </w:tc>
        <w:tc>
          <w:tcPr>
            <w:tcW w:w="1991" w:type="dxa"/>
          </w:tcPr>
          <w:p w:rsidR="00CB472D" w:rsidRPr="00984CFB" w:rsidRDefault="003A44B0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CB472D" w:rsidRPr="00984CFB" w:rsidTr="00D222DB">
        <w:tc>
          <w:tcPr>
            <w:tcW w:w="2311" w:type="dxa"/>
          </w:tcPr>
          <w:p w:rsidR="00A753C5" w:rsidRDefault="00A753C5" w:rsidP="00A753C5">
            <w:r>
              <w:rPr>
                <w:b/>
              </w:rPr>
              <w:t>Элементы начальной военной подготовки</w:t>
            </w:r>
          </w:p>
          <w:p w:rsidR="00CB472D" w:rsidRDefault="00CB472D" w:rsidP="00CB472D">
            <w:pPr>
              <w:rPr>
                <w:b/>
              </w:rPr>
            </w:pPr>
          </w:p>
        </w:tc>
        <w:tc>
          <w:tcPr>
            <w:tcW w:w="6046" w:type="dxa"/>
          </w:tcPr>
          <w:p w:rsidR="00A753C5" w:rsidRDefault="00A753C5" w:rsidP="00A753C5">
            <w:r>
              <w:t>Строи и управление ими. Строевые приемы и движение без оружия. Выполнение воинского приветствия без оружия на месте и в движении, выход из строя и возвращение в строй. Подход к начальнику и отход от него. Строи отделения.</w:t>
            </w:r>
          </w:p>
          <w:p w:rsidR="00CB472D" w:rsidRDefault="00A753C5" w:rsidP="00AB5990">
            <w:r>
              <w:t xml:space="preserve">Назначение, боевые свойства и общее устройство автомата Калашникова. </w:t>
            </w:r>
            <w:r>
              <w:rPr>
                <w:i/>
              </w:rPr>
              <w:t xml:space="preserve">Работа частей и механизмов автомата Калашникова при стрельбе. </w:t>
            </w:r>
            <w:r>
              <w:t>Неполная разборка и сборка автомата Калашникова для чистки и смазки.</w:t>
            </w:r>
            <w:r>
              <w:rPr>
                <w:i/>
              </w:rPr>
              <w:t xml:space="preserve"> </w:t>
            </w:r>
            <w:r>
              <w:t>Хранение автомата Калашникова. Устройство патрона.</w:t>
            </w:r>
            <w:r>
              <w:rPr>
                <w:i/>
              </w:rPr>
              <w:t xml:space="preserve"> </w:t>
            </w:r>
            <w:r>
              <w:t xml:space="preserve">Меры безопасности при обращении с автоматом Калашникова и патронами в повседневной жизнедеятельности и при проведении стрельб. </w:t>
            </w:r>
          </w:p>
        </w:tc>
        <w:tc>
          <w:tcPr>
            <w:tcW w:w="1991" w:type="dxa"/>
          </w:tcPr>
          <w:p w:rsidR="00CB472D" w:rsidRPr="00984CFB" w:rsidRDefault="003A44B0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A753C5" w:rsidRPr="00984CFB" w:rsidTr="00D222DB">
        <w:tc>
          <w:tcPr>
            <w:tcW w:w="2311" w:type="dxa"/>
          </w:tcPr>
          <w:p w:rsidR="00A753C5" w:rsidRDefault="00A753C5" w:rsidP="00A753C5">
            <w:r>
              <w:rPr>
                <w:b/>
              </w:rPr>
              <w:t>Военно-профессиональная деятельность</w:t>
            </w:r>
          </w:p>
          <w:p w:rsidR="00A753C5" w:rsidRDefault="00A753C5" w:rsidP="00A753C5">
            <w:pPr>
              <w:rPr>
                <w:b/>
              </w:rPr>
            </w:pPr>
          </w:p>
        </w:tc>
        <w:tc>
          <w:tcPr>
            <w:tcW w:w="6046" w:type="dxa"/>
          </w:tcPr>
          <w:p w:rsidR="00A753C5" w:rsidRDefault="00A753C5" w:rsidP="00AB5990">
            <w:r>
              <w:t xml:space="preserve">Цели и задачи военно-профессиональной деятельности. Военно-учетные специальности. Профессиональный отбор. Военная служба по призыву как этап профессиональной карьеры. Организация подготовки офицерских кадров для ВС РФ, МВД России, ФСБ России, МЧС России. Основные виды высших военно-учебных заведений ВС РФ и учреждения высшего образования МВД России, ФСБ России, МЧС России. </w:t>
            </w:r>
          </w:p>
        </w:tc>
        <w:tc>
          <w:tcPr>
            <w:tcW w:w="1991" w:type="dxa"/>
          </w:tcPr>
          <w:p w:rsidR="00A753C5" w:rsidRPr="00984CFB" w:rsidRDefault="003A44B0" w:rsidP="00D222DB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</w:tbl>
    <w:p w:rsidR="009A3414" w:rsidRDefault="009A3414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B9159A" w:rsidRDefault="00B9159A" w:rsidP="00A753C5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</w:p>
    <w:p w:rsidR="00A753C5" w:rsidRPr="00984CFB" w:rsidRDefault="00B9159A" w:rsidP="00B9159A">
      <w:pPr>
        <w:spacing w:after="0" w:line="240" w:lineRule="auto"/>
        <w:contextualSpacing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  <w:lastRenderedPageBreak/>
        <w:t>С</w:t>
      </w:r>
      <w:r w:rsidR="00A753C5" w:rsidRPr="00984CFB"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  <w:t>одер</w:t>
      </w:r>
      <w:r w:rsidR="00A753C5" w:rsidRPr="00984CFB">
        <w:rPr>
          <w:rFonts w:ascii="Times New Roman" w:hAnsi="Times New Roman" w:cs="Times New Roman"/>
          <w:color w:val="000000" w:themeColor="text1"/>
          <w:sz w:val="24"/>
          <w:szCs w:val="24"/>
        </w:rPr>
        <w:t>ж</w:t>
      </w:r>
      <w:r w:rsidR="00A753C5" w:rsidRPr="00984CFB">
        <w:rPr>
          <w:rFonts w:ascii="Times New Roman" w:hAnsi="Times New Roman" w:cs="Times New Roman"/>
          <w:color w:val="000000" w:themeColor="text1"/>
          <w:sz w:val="24"/>
          <w:szCs w:val="24"/>
          <w:lang w:val="tt-RU"/>
        </w:rPr>
        <w:t>ание учебного предмета</w:t>
      </w:r>
    </w:p>
    <w:p w:rsidR="00CB472D" w:rsidRDefault="00C57705" w:rsidP="00767354">
      <w:pPr>
        <w:jc w:val="center"/>
        <w:rPr>
          <w:b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val="tt-RU"/>
        </w:rPr>
        <w:t>11</w:t>
      </w:r>
      <w:r w:rsidR="00A753C5" w:rsidRPr="00984CFB">
        <w:rPr>
          <w:rFonts w:ascii="Times New Roman" w:hAnsi="Times New Roman" w:cs="Times New Roman"/>
          <w:b/>
          <w:color w:val="000000" w:themeColor="text1"/>
          <w:sz w:val="24"/>
          <w:szCs w:val="24"/>
          <w:lang w:val="tt-RU"/>
        </w:rPr>
        <w:t xml:space="preserve"> класс</w:t>
      </w:r>
    </w:p>
    <w:p w:rsidR="009A3414" w:rsidRDefault="00700AEA" w:rsidP="00A34174">
      <w:pPr>
        <w:rPr>
          <w:b/>
        </w:rPr>
      </w:pPr>
      <w:r>
        <w:rPr>
          <w:b/>
        </w:rPr>
        <w:t xml:space="preserve"> </w:t>
      </w:r>
    </w:p>
    <w:tbl>
      <w:tblPr>
        <w:tblStyle w:val="2"/>
        <w:tblW w:w="10348" w:type="dxa"/>
        <w:tblInd w:w="-921" w:type="dxa"/>
        <w:tblLook w:val="04A0" w:firstRow="1" w:lastRow="0" w:firstColumn="1" w:lastColumn="0" w:noHBand="0" w:noVBand="1"/>
      </w:tblPr>
      <w:tblGrid>
        <w:gridCol w:w="2311"/>
        <w:gridCol w:w="6046"/>
        <w:gridCol w:w="1991"/>
      </w:tblGrid>
      <w:tr w:rsidR="009A3414" w:rsidRPr="00984CFB" w:rsidTr="009A3414">
        <w:tc>
          <w:tcPr>
            <w:tcW w:w="231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</w:pPr>
            <w:r w:rsidRPr="00984CFB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  <w:t>Раздел учебной программы</w:t>
            </w:r>
          </w:p>
        </w:tc>
        <w:tc>
          <w:tcPr>
            <w:tcW w:w="6046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84CFB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  <w:t xml:space="preserve">Основное содержание раздела рабочей программы </w:t>
            </w:r>
          </w:p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84CF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Количество часов</w:t>
            </w:r>
          </w:p>
        </w:tc>
      </w:tr>
      <w:tr w:rsidR="009A3414" w:rsidRPr="00984CFB" w:rsidTr="009A3414">
        <w:tc>
          <w:tcPr>
            <w:tcW w:w="2311" w:type="dxa"/>
          </w:tcPr>
          <w:p w:rsidR="009A3414" w:rsidRDefault="009A3414" w:rsidP="009A3414">
            <w:r>
              <w:rPr>
                <w:b/>
              </w:rPr>
              <w:t>Основы комплексной безопасности</w:t>
            </w:r>
          </w:p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</w:pPr>
          </w:p>
        </w:tc>
        <w:tc>
          <w:tcPr>
            <w:tcW w:w="6046" w:type="dxa"/>
          </w:tcPr>
          <w:p w:rsidR="009A3414" w:rsidRDefault="009A3414" w:rsidP="009A3414">
            <w:r>
              <w:t xml:space="preserve">Экологическая безопасность и охрана окружающей среды. </w:t>
            </w:r>
            <w:r>
              <w:rPr>
                <w:i/>
              </w:rPr>
              <w:t xml:space="preserve">Влияние экологической безопасности на национальную безопасность РФ. </w:t>
            </w:r>
            <w:r>
              <w:t xml:space="preserve">Права, обязанности и ответственность гражданина в области охраны окружающей среды. Организации, отвечающие за защиту прав потребителей и благополучие человека, природопользование и охрану окружающей среды, и порядок обращения в них. Неблагоприятные районы в месте проживания и факторы </w:t>
            </w:r>
            <w:proofErr w:type="spellStart"/>
            <w:r>
              <w:t>экориска</w:t>
            </w:r>
            <w:proofErr w:type="spellEnd"/>
            <w:r>
              <w:t xml:space="preserve">. </w:t>
            </w:r>
          </w:p>
          <w:p w:rsidR="009A3414" w:rsidRDefault="009A3414" w:rsidP="009A3414">
            <w:r>
              <w:t>Явные и скрытые опасности современных молодежных хобби. Последствия и ответственность.</w:t>
            </w:r>
          </w:p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tt-RU"/>
              </w:rPr>
            </w:pPr>
          </w:p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9A3414" w:rsidRPr="00984CFB" w:rsidTr="009A3414">
        <w:tc>
          <w:tcPr>
            <w:tcW w:w="2311" w:type="dxa"/>
          </w:tcPr>
          <w:p w:rsidR="009A3414" w:rsidRDefault="009A3414" w:rsidP="009A3414">
            <w:r>
              <w:rPr>
                <w:b/>
              </w:rPr>
              <w:t>Защита населения Российской Федерации от опасных и чрезвычайных ситуаций</w:t>
            </w:r>
          </w:p>
          <w:p w:rsidR="009A3414" w:rsidRDefault="009A3414" w:rsidP="009A3414">
            <w:pPr>
              <w:rPr>
                <w:b/>
              </w:rPr>
            </w:pPr>
          </w:p>
        </w:tc>
        <w:tc>
          <w:tcPr>
            <w:tcW w:w="6046" w:type="dxa"/>
          </w:tcPr>
          <w:p w:rsidR="009A3414" w:rsidRDefault="00BA45EA" w:rsidP="009A3414">
            <w:r>
              <w:t xml:space="preserve">Основы законодательства Российской Федерации по организации защиты населения от опасных и чрезвычайных ситуаций. Права, обязанности и ответственность гражданина в области организации защиты населения от опасных и чрезвычайных ситуаций. Составляющие государственной системы по защите населения от опасных и чрезвычайных ситуаций. Основные направления деятельности государства по защите населения от опасных и чрезвычайных ситуаций. Правила и рекомендации безопасного поведения возникающих при ведении военных действий или вследствие этих действий, для обеспечения личной безопасности. </w:t>
            </w:r>
          </w:p>
          <w:p w:rsidR="00BA45EA" w:rsidRDefault="00BA45EA" w:rsidP="009A3414">
            <w:r>
              <w:t>Средства индивидуальной, коллективной защиты и приборы индивидуального дозиметрического контроля.</w:t>
            </w:r>
          </w:p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9A3414" w:rsidRPr="00984CFB" w:rsidTr="009A3414">
        <w:tc>
          <w:tcPr>
            <w:tcW w:w="2311" w:type="dxa"/>
          </w:tcPr>
          <w:p w:rsidR="009A3414" w:rsidRDefault="009A3414" w:rsidP="009A3414">
            <w:r>
              <w:rPr>
                <w:b/>
              </w:rPr>
              <w:t>Основы противодействия экстремизму, терроризму и наркотизму в Российской Федерации</w:t>
            </w:r>
          </w:p>
          <w:p w:rsidR="009A3414" w:rsidRDefault="009A3414" w:rsidP="009A3414">
            <w:pPr>
              <w:rPr>
                <w:b/>
              </w:rPr>
            </w:pPr>
          </w:p>
        </w:tc>
        <w:tc>
          <w:tcPr>
            <w:tcW w:w="6046" w:type="dxa"/>
          </w:tcPr>
          <w:p w:rsidR="009A3414" w:rsidRDefault="009A3414" w:rsidP="009A3414">
            <w:r>
              <w:t>Сущность явлений экстремизма, терроризма и наркотизма. Общегосударственная система противодействия экстремизму, терроризму и наркотизму: основы законодательства Российской Федерации в области противодействия экстремизму, терроризму и наркотизму; органы исполнительной власти, осуществляющие противодействие экстремизму, терроризму и наркотизму в Российской Федерации; права и ответственность гражданина в области противодействия экстремизму, терроризму и наркотизму в Российской Федерации.</w:t>
            </w:r>
          </w:p>
          <w:p w:rsidR="009A3414" w:rsidRDefault="009A3414" w:rsidP="009A3414">
            <w:r>
              <w:t>Способы противодействия вовлечению в экстремистскую и террористическую деятельность, распространению и употреблению наркотических средств. Правила и рекомендации безопасного поведения при установлении уровней террористической опасности и угрозе совершения террористической акции.</w:t>
            </w:r>
          </w:p>
          <w:p w:rsidR="009A3414" w:rsidRDefault="009A3414" w:rsidP="009A3414"/>
          <w:p w:rsidR="009A3414" w:rsidRDefault="009A3414" w:rsidP="009A3414"/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9A3414" w:rsidRPr="00984CFB" w:rsidTr="009A3414">
        <w:tc>
          <w:tcPr>
            <w:tcW w:w="2311" w:type="dxa"/>
          </w:tcPr>
          <w:p w:rsidR="009A3414" w:rsidRDefault="009A3414" w:rsidP="009A3414">
            <w:r>
              <w:rPr>
                <w:b/>
              </w:rPr>
              <w:t>Основы здорового образа жизни</w:t>
            </w:r>
          </w:p>
          <w:p w:rsidR="009A3414" w:rsidRDefault="009A3414" w:rsidP="009A3414">
            <w:pPr>
              <w:rPr>
                <w:b/>
              </w:rPr>
            </w:pPr>
          </w:p>
        </w:tc>
        <w:tc>
          <w:tcPr>
            <w:tcW w:w="6046" w:type="dxa"/>
          </w:tcPr>
          <w:p w:rsidR="009A3414" w:rsidRDefault="009A3414" w:rsidP="009A3414">
            <w:pPr>
              <w:rPr>
                <w:b/>
              </w:rPr>
            </w:pPr>
            <w:r>
              <w:t xml:space="preserve">Основы законодательства Российской Федерации в области формирования здорового образа жизни. Факторы и привычки, разрушающие здоровье. Репродуктивное </w:t>
            </w:r>
            <w:r>
              <w:lastRenderedPageBreak/>
              <w:t>здоровье. Индивидуальная модель здорового образа жизни.</w:t>
            </w:r>
          </w:p>
          <w:p w:rsidR="009A3414" w:rsidRDefault="009A3414" w:rsidP="009A3414"/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9A3414" w:rsidRPr="00984CFB" w:rsidTr="009A3414">
        <w:tc>
          <w:tcPr>
            <w:tcW w:w="2311" w:type="dxa"/>
          </w:tcPr>
          <w:p w:rsidR="009A3414" w:rsidRDefault="009A3414" w:rsidP="009A3414">
            <w:r>
              <w:rPr>
                <w:b/>
              </w:rPr>
              <w:lastRenderedPageBreak/>
              <w:t>Основы медицинских знаний и оказание первой помощи</w:t>
            </w:r>
          </w:p>
          <w:p w:rsidR="009A3414" w:rsidRDefault="009A3414" w:rsidP="009A3414">
            <w:pPr>
              <w:rPr>
                <w:b/>
              </w:rPr>
            </w:pPr>
          </w:p>
        </w:tc>
        <w:tc>
          <w:tcPr>
            <w:tcW w:w="6046" w:type="dxa"/>
          </w:tcPr>
          <w:p w:rsidR="001341FD" w:rsidRDefault="009A3414" w:rsidP="001341FD">
            <w:r>
              <w:t xml:space="preserve">Основы законодательства Российской Федерации в области оказания первой помощи. Права, обязанности и ответственность гражданина при оказании первой помощи. </w:t>
            </w:r>
          </w:p>
          <w:p w:rsidR="009A3414" w:rsidRDefault="009A3414" w:rsidP="009A3414">
            <w:pPr>
              <w:rPr>
                <w:b/>
              </w:rPr>
            </w:pPr>
            <w:r>
              <w:t>Права, обязанности и ответственность гражданина в сфере санитарно-эпидемиологического благополучия населения. Основные инфекционные заболевания и их профилактика. Правила поведения в случае возникновения эпидемии. Предназначение и использование знаков безопасности</w:t>
            </w:r>
            <w:r>
              <w:rPr>
                <w:b/>
              </w:rPr>
              <w:t xml:space="preserve"> </w:t>
            </w:r>
            <w:r>
              <w:t>медицинского и санитарного назначения.</w:t>
            </w:r>
          </w:p>
          <w:p w:rsidR="009A3414" w:rsidRDefault="009A3414" w:rsidP="009A3414"/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9A3414" w:rsidRPr="00984CFB" w:rsidTr="009A3414">
        <w:tc>
          <w:tcPr>
            <w:tcW w:w="2311" w:type="dxa"/>
          </w:tcPr>
          <w:p w:rsidR="009A3414" w:rsidRDefault="009A3414" w:rsidP="009A3414">
            <w:r>
              <w:rPr>
                <w:b/>
              </w:rPr>
              <w:t>Основы обороны государства</w:t>
            </w:r>
          </w:p>
          <w:p w:rsidR="009A3414" w:rsidRDefault="009A3414" w:rsidP="009A3414">
            <w:pPr>
              <w:rPr>
                <w:b/>
              </w:rPr>
            </w:pPr>
          </w:p>
        </w:tc>
        <w:tc>
          <w:tcPr>
            <w:tcW w:w="6046" w:type="dxa"/>
          </w:tcPr>
          <w:p w:rsidR="009A3414" w:rsidRDefault="009A3414" w:rsidP="009A3414">
            <w:pPr>
              <w:rPr>
                <w:b/>
              </w:rPr>
            </w:pPr>
            <w:r>
              <w:t xml:space="preserve">Состояние и тенденции развития современного мира и России. Национальные интересы РФ и стратегические национальные приоритеты. Факторы и источники угроз национальной и военной безопасности, оказывающие негативное влияние на национальные интересы России. Содержание и обеспечение национальной безопасности РФ. Военная политика Российской Федерации в современных условиях. Основные задачи и приоритеты международного сотрудничества РФ в рамках реализации национальных интересов и обеспечения безопасности. Вооруженные Силы Российской Федерации, другие войска, воинские формирования и органы, их предназначение и задачи. История создания ВС РФ. Структура ВС РФ. Виды и рода войск ВС РФ, их предназначение и задачи. Воинские символы, традиции и ритуалы в ВС РФ. </w:t>
            </w:r>
            <w:r>
              <w:rPr>
                <w:i/>
              </w:rPr>
              <w:t>Основные направления развития и строительства ВС РФ.</w:t>
            </w:r>
            <w:r>
              <w:t xml:space="preserve"> </w:t>
            </w:r>
            <w:r>
              <w:rPr>
                <w:i/>
              </w:rPr>
              <w:t>Модернизация вооружения, военной и специальной техники. Техническая оснащенность и ресурсное обеспечение ВС РФ.</w:t>
            </w:r>
          </w:p>
          <w:p w:rsidR="009A3414" w:rsidRDefault="009A3414" w:rsidP="009A3414">
            <w:pPr>
              <w:rPr>
                <w:b/>
              </w:rPr>
            </w:pPr>
          </w:p>
          <w:p w:rsidR="009A3414" w:rsidRDefault="009A3414" w:rsidP="009A3414"/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9A3414" w:rsidRPr="00984CFB" w:rsidTr="009A3414">
        <w:tc>
          <w:tcPr>
            <w:tcW w:w="2311" w:type="dxa"/>
          </w:tcPr>
          <w:p w:rsidR="009A3414" w:rsidRDefault="009A3414" w:rsidP="009A3414">
            <w:r>
              <w:rPr>
                <w:b/>
              </w:rPr>
              <w:t>Правовые основы военной службы</w:t>
            </w:r>
          </w:p>
          <w:p w:rsidR="009A3414" w:rsidRDefault="009A3414" w:rsidP="009A3414">
            <w:pPr>
              <w:rPr>
                <w:b/>
              </w:rPr>
            </w:pPr>
          </w:p>
        </w:tc>
        <w:tc>
          <w:tcPr>
            <w:tcW w:w="6046" w:type="dxa"/>
          </w:tcPr>
          <w:p w:rsidR="009A3414" w:rsidRDefault="009A3414" w:rsidP="009A3414">
            <w:r>
              <w:t>Воинская обязанность.</w:t>
            </w:r>
            <w:r w:rsidR="00AB5990">
              <w:t xml:space="preserve"> </w:t>
            </w:r>
            <w:r>
              <w:t xml:space="preserve"> Организация воинского учета. Поступление на военную службу по контракту. Исполнение обязанностей военной службы. Альтернативная гражданская служба. Срок военной службы для военнослужащих, проходящих военную службу по призыву, по контракту и </w:t>
            </w:r>
            <w:proofErr w:type="gramStart"/>
            <w:r>
              <w:t>для</w:t>
            </w:r>
            <w:proofErr w:type="gramEnd"/>
            <w:r>
              <w:t xml:space="preserve"> проходящих альтернативную гражданскую службу. Увольнение с военной службы. Запас. Мобилизационный резерв.</w:t>
            </w:r>
          </w:p>
          <w:p w:rsidR="009A3414" w:rsidRDefault="009A3414" w:rsidP="009A3414"/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9A3414" w:rsidRPr="00984CFB" w:rsidTr="009A3414">
        <w:tc>
          <w:tcPr>
            <w:tcW w:w="2311" w:type="dxa"/>
          </w:tcPr>
          <w:p w:rsidR="009A3414" w:rsidRDefault="009A3414" w:rsidP="009A3414">
            <w:r>
              <w:rPr>
                <w:b/>
              </w:rPr>
              <w:t>Элементы начальной военной подготовки</w:t>
            </w:r>
          </w:p>
          <w:p w:rsidR="009A3414" w:rsidRDefault="009A3414" w:rsidP="009A3414">
            <w:pPr>
              <w:rPr>
                <w:b/>
              </w:rPr>
            </w:pPr>
          </w:p>
        </w:tc>
        <w:tc>
          <w:tcPr>
            <w:tcW w:w="6046" w:type="dxa"/>
          </w:tcPr>
          <w:p w:rsidR="009A3414" w:rsidRDefault="009A3414" w:rsidP="009A3414">
            <w:r>
              <w:t>Основы и правила стрельбы. Ведение огня из автомата Калашникова. Ручные осколочные гранаты. Меры безопасности при обращении с ручными осколочными гранатами.</w:t>
            </w:r>
          </w:p>
          <w:p w:rsidR="009A3414" w:rsidRDefault="009A3414" w:rsidP="009A3414">
            <w:pPr>
              <w:rPr>
                <w:b/>
              </w:rPr>
            </w:pPr>
            <w:r>
              <w:t xml:space="preserve">Современный общевойсковой бой. Инженерное оборудование позиции солдата. Способы передвижения в бою при действиях в пешем порядке. Элементы военной топографии. </w:t>
            </w:r>
            <w:proofErr w:type="gramStart"/>
            <w:r>
              <w:t>Назначение, устройство, комплектность, подбор и правила использования средств индивидуальной защиты (СИЗ) (противогаза, респиратора, общевойскового защитного комплекта (ОЗК) и легкого защитного костюма (Л-1).</w:t>
            </w:r>
            <w:proofErr w:type="gramEnd"/>
            <w:r>
              <w:t xml:space="preserve"> Действия по сигналам оповещения. Состав и применение аптечки индивидуальной. Оказание первой помощи в бою. </w:t>
            </w:r>
            <w:r>
              <w:lastRenderedPageBreak/>
              <w:t>Способы выноса раненого с поля боя.</w:t>
            </w:r>
          </w:p>
          <w:p w:rsidR="009A3414" w:rsidRDefault="009A3414" w:rsidP="009A3414"/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9A3414" w:rsidRPr="00984CFB" w:rsidTr="009A3414">
        <w:tc>
          <w:tcPr>
            <w:tcW w:w="2311" w:type="dxa"/>
          </w:tcPr>
          <w:p w:rsidR="009A3414" w:rsidRDefault="009A3414" w:rsidP="009A3414">
            <w:r>
              <w:rPr>
                <w:b/>
              </w:rPr>
              <w:lastRenderedPageBreak/>
              <w:t>Военно-профессиональная деятельность</w:t>
            </w:r>
          </w:p>
          <w:p w:rsidR="009A3414" w:rsidRDefault="009A3414" w:rsidP="009A3414">
            <w:pPr>
              <w:rPr>
                <w:b/>
              </w:rPr>
            </w:pPr>
          </w:p>
        </w:tc>
        <w:tc>
          <w:tcPr>
            <w:tcW w:w="6046" w:type="dxa"/>
          </w:tcPr>
          <w:p w:rsidR="009A3414" w:rsidRDefault="009A3414" w:rsidP="009A3414">
            <w:r>
              <w:t>Подготовка офицеров на военных кафедрах образовательных организаций высшего образования. Порядок подготовки и поступления в высшие военно-учебные заведения ВС РФ и учреждения высшего образования МВД России, ФСБ России, МЧС России.</w:t>
            </w:r>
          </w:p>
        </w:tc>
        <w:tc>
          <w:tcPr>
            <w:tcW w:w="1991" w:type="dxa"/>
          </w:tcPr>
          <w:p w:rsidR="009A3414" w:rsidRPr="00984CFB" w:rsidRDefault="009A3414" w:rsidP="009A3414">
            <w:pPr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A34174" w:rsidRDefault="00A34174" w:rsidP="00A34174">
      <w:pPr>
        <w:rPr>
          <w:b/>
        </w:rPr>
      </w:pPr>
    </w:p>
    <w:p w:rsidR="0044676C" w:rsidRDefault="0044676C" w:rsidP="00A34174">
      <w:pPr>
        <w:rPr>
          <w:b/>
        </w:rPr>
      </w:pPr>
    </w:p>
    <w:p w:rsidR="0044676C" w:rsidRPr="001003D4" w:rsidRDefault="0044676C" w:rsidP="0044676C">
      <w:pPr>
        <w:tabs>
          <w:tab w:val="left" w:pos="990"/>
        </w:tabs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003D4">
        <w:rPr>
          <w:rFonts w:ascii="Times New Roman" w:eastAsia="Calibri" w:hAnsi="Times New Roman" w:cs="Times New Roman"/>
          <w:b/>
          <w:sz w:val="24"/>
          <w:szCs w:val="24"/>
        </w:rPr>
        <w:t>Тематическое планирование.</w:t>
      </w:r>
    </w:p>
    <w:p w:rsidR="0044676C" w:rsidRPr="001003D4" w:rsidRDefault="0044676C" w:rsidP="0044676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              10 </w:t>
      </w:r>
      <w:r w:rsidRPr="001003D4">
        <w:rPr>
          <w:rFonts w:ascii="Times New Roman" w:eastAsia="Calibri" w:hAnsi="Times New Roman" w:cs="Times New Roman"/>
          <w:b/>
          <w:sz w:val="24"/>
          <w:szCs w:val="24"/>
        </w:rPr>
        <w:t>класс.</w:t>
      </w:r>
    </w:p>
    <w:p w:rsidR="0044676C" w:rsidRDefault="0044676C" w:rsidP="00A34174">
      <w:pPr>
        <w:rPr>
          <w:b/>
        </w:rPr>
      </w:pPr>
    </w:p>
    <w:tbl>
      <w:tblPr>
        <w:tblStyle w:val="a3"/>
        <w:tblW w:w="9924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852"/>
        <w:gridCol w:w="4962"/>
        <w:gridCol w:w="992"/>
        <w:gridCol w:w="2126"/>
        <w:gridCol w:w="992"/>
      </w:tblGrid>
      <w:tr w:rsidR="0044676C" w:rsidRPr="002019BE" w:rsidTr="00D222DB">
        <w:trPr>
          <w:trHeight w:val="660"/>
        </w:trPr>
        <w:tc>
          <w:tcPr>
            <w:tcW w:w="852" w:type="dxa"/>
            <w:vMerge w:val="restart"/>
          </w:tcPr>
          <w:p w:rsidR="0044676C" w:rsidRPr="002019BE" w:rsidRDefault="0044676C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№</w:t>
            </w:r>
          </w:p>
        </w:tc>
        <w:tc>
          <w:tcPr>
            <w:tcW w:w="4962" w:type="dxa"/>
            <w:vMerge w:val="restart"/>
          </w:tcPr>
          <w:p w:rsidR="0044676C" w:rsidRPr="002019BE" w:rsidRDefault="0044676C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Тема урока</w:t>
            </w:r>
          </w:p>
        </w:tc>
        <w:tc>
          <w:tcPr>
            <w:tcW w:w="992" w:type="dxa"/>
            <w:vMerge w:val="restart"/>
          </w:tcPr>
          <w:p w:rsidR="0044676C" w:rsidRPr="002019BE" w:rsidRDefault="0044676C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Кол-во часов</w:t>
            </w:r>
          </w:p>
        </w:tc>
        <w:tc>
          <w:tcPr>
            <w:tcW w:w="3118" w:type="dxa"/>
            <w:gridSpan w:val="2"/>
          </w:tcPr>
          <w:p w:rsidR="0044676C" w:rsidRPr="002019BE" w:rsidRDefault="0044676C" w:rsidP="00D222DB">
            <w:pPr>
              <w:ind w:right="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       Дата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проведения</w:t>
            </w:r>
          </w:p>
        </w:tc>
      </w:tr>
      <w:tr w:rsidR="0044676C" w:rsidRPr="002019BE" w:rsidTr="00D222DB">
        <w:trPr>
          <w:trHeight w:val="420"/>
        </w:trPr>
        <w:tc>
          <w:tcPr>
            <w:tcW w:w="852" w:type="dxa"/>
            <w:vMerge/>
          </w:tcPr>
          <w:p w:rsidR="0044676C" w:rsidRPr="002019BE" w:rsidRDefault="0044676C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4962" w:type="dxa"/>
            <w:vMerge/>
          </w:tcPr>
          <w:p w:rsidR="0044676C" w:rsidRPr="002019BE" w:rsidRDefault="0044676C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992" w:type="dxa"/>
            <w:vMerge/>
          </w:tcPr>
          <w:p w:rsidR="0044676C" w:rsidRPr="002019BE" w:rsidRDefault="0044676C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2126" w:type="dxa"/>
          </w:tcPr>
          <w:p w:rsidR="0044676C" w:rsidRPr="002019BE" w:rsidRDefault="0044676C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План</w:t>
            </w:r>
          </w:p>
        </w:tc>
        <w:tc>
          <w:tcPr>
            <w:tcW w:w="992" w:type="dxa"/>
          </w:tcPr>
          <w:p w:rsidR="0044676C" w:rsidRPr="002019BE" w:rsidRDefault="0044676C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Факт</w:t>
            </w:r>
          </w:p>
        </w:tc>
      </w:tr>
      <w:tr w:rsidR="00D222DB" w:rsidRPr="002019BE" w:rsidTr="00D222DB">
        <w:trPr>
          <w:trHeight w:val="420"/>
        </w:trPr>
        <w:tc>
          <w:tcPr>
            <w:tcW w:w="85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4962" w:type="dxa"/>
          </w:tcPr>
          <w:p w:rsidR="00D222DB" w:rsidRPr="0073174E" w:rsidRDefault="00D222DB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 w:rsidRPr="0073174E">
              <w:rPr>
                <w:rFonts w:cs="Times New Roman"/>
              </w:rPr>
              <w:t xml:space="preserve">Культура безопасности жизнедеятельности </w:t>
            </w:r>
            <w:proofErr w:type="spellStart"/>
            <w:r w:rsidRPr="0073174E">
              <w:rPr>
                <w:rFonts w:cs="Times New Roman"/>
              </w:rPr>
              <w:t>человеа</w:t>
            </w:r>
            <w:proofErr w:type="spellEnd"/>
            <w:r w:rsidRPr="0073174E">
              <w:rPr>
                <w:rFonts w:cs="Times New Roman"/>
              </w:rPr>
              <w:t xml:space="preserve"> в современной среде обитания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D222DB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1 неделя сентября  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D222DB" w:rsidRPr="002019BE" w:rsidTr="00D222DB">
        <w:trPr>
          <w:trHeight w:val="420"/>
        </w:trPr>
        <w:tc>
          <w:tcPr>
            <w:tcW w:w="85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</w:t>
            </w:r>
          </w:p>
        </w:tc>
        <w:tc>
          <w:tcPr>
            <w:tcW w:w="4962" w:type="dxa"/>
          </w:tcPr>
          <w:p w:rsidR="00D222DB" w:rsidRPr="00DF1B85" w:rsidRDefault="00D222DB" w:rsidP="00D222DB">
            <w:pPr>
              <w:autoSpaceDE w:val="0"/>
              <w:autoSpaceDN w:val="0"/>
              <w:adjustRightInd w:val="0"/>
              <w:rPr>
                <w:rFonts w:cs="Times New Roman"/>
                <w:b/>
              </w:rPr>
            </w:pPr>
            <w:r w:rsidRPr="00CA14D6">
              <w:rPr>
                <w:rFonts w:cs="Times New Roman"/>
              </w:rPr>
              <w:t>Междисциплинарные</w:t>
            </w:r>
            <w:r>
              <w:rPr>
                <w:rFonts w:cs="Times New Roman"/>
              </w:rPr>
              <w:t xml:space="preserve"> основы теории безопасности жизнедеятельности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D222DB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сентября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D222DB" w:rsidRPr="002019BE" w:rsidTr="00D222DB">
        <w:trPr>
          <w:trHeight w:val="420"/>
        </w:trPr>
        <w:tc>
          <w:tcPr>
            <w:tcW w:w="85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</w:t>
            </w:r>
          </w:p>
        </w:tc>
        <w:tc>
          <w:tcPr>
            <w:tcW w:w="4962" w:type="dxa"/>
          </w:tcPr>
          <w:p w:rsidR="00D222DB" w:rsidRPr="00CA14D6" w:rsidRDefault="00D222DB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Экологические основы безопасности жизнедеятельности человека в среде обитания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сентября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D222DB" w:rsidRPr="002019BE" w:rsidTr="00D222DB">
        <w:trPr>
          <w:trHeight w:val="420"/>
        </w:trPr>
        <w:tc>
          <w:tcPr>
            <w:tcW w:w="85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</w:t>
            </w:r>
          </w:p>
        </w:tc>
        <w:tc>
          <w:tcPr>
            <w:tcW w:w="4962" w:type="dxa"/>
          </w:tcPr>
          <w:p w:rsidR="00D222DB" w:rsidRPr="00DF1B85" w:rsidRDefault="00D222DB" w:rsidP="0044676C">
            <w:pPr>
              <w:autoSpaceDE w:val="0"/>
              <w:autoSpaceDN w:val="0"/>
              <w:adjustRightInd w:val="0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М</w:t>
            </w:r>
            <w:r w:rsidRPr="00CA14D6">
              <w:rPr>
                <w:rFonts w:cs="Times New Roman"/>
              </w:rPr>
              <w:t>едико</w:t>
            </w:r>
            <w:r>
              <w:rPr>
                <w:rFonts w:cs="Times New Roman"/>
              </w:rPr>
              <w:t>-биологические основы безопасности жизнедеятельности человека в среде обитания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D222DB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сентября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D222DB" w:rsidRPr="002019BE" w:rsidTr="00D222DB">
        <w:trPr>
          <w:trHeight w:val="420"/>
        </w:trPr>
        <w:tc>
          <w:tcPr>
            <w:tcW w:w="85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</w:t>
            </w:r>
          </w:p>
        </w:tc>
        <w:tc>
          <w:tcPr>
            <w:tcW w:w="4962" w:type="dxa"/>
          </w:tcPr>
          <w:p w:rsidR="00D222DB" w:rsidRPr="00CA14D6" w:rsidRDefault="00D222DB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  <w:b/>
              </w:rPr>
              <w:t xml:space="preserve"> </w:t>
            </w:r>
            <w:r>
              <w:rPr>
                <w:rFonts w:cs="Times New Roman"/>
              </w:rPr>
              <w:t>Психологические основы безопасности жизнедеятельности человека в среде обитания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D222DB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октября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6</w:t>
            </w:r>
          </w:p>
        </w:tc>
        <w:tc>
          <w:tcPr>
            <w:tcW w:w="4962" w:type="dxa"/>
          </w:tcPr>
          <w:p w:rsidR="0083060A" w:rsidRPr="00DF1B85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  <w:b/>
                <w:lang w:val="x-none"/>
              </w:rPr>
            </w:pPr>
            <w:r>
              <w:rPr>
                <w:rFonts w:cs="Times New Roman"/>
                <w:b/>
              </w:rPr>
              <w:t xml:space="preserve"> </w:t>
            </w:r>
            <w:r w:rsidRPr="00CA14D6">
              <w:rPr>
                <w:rFonts w:cs="Times New Roman"/>
              </w:rPr>
              <w:t>Права</w:t>
            </w:r>
            <w:r>
              <w:rPr>
                <w:rFonts w:cs="Times New Roman"/>
              </w:rPr>
              <w:t xml:space="preserve"> и обязанности государства и граждан России по обеспечению безопасности жизнедеятельности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октября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7</w:t>
            </w:r>
          </w:p>
        </w:tc>
        <w:tc>
          <w:tcPr>
            <w:tcW w:w="4962" w:type="dxa"/>
          </w:tcPr>
          <w:p w:rsidR="0083060A" w:rsidRPr="00CA14D6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Защита национальной безопасности государства от военных угроз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октября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8</w:t>
            </w:r>
          </w:p>
        </w:tc>
        <w:tc>
          <w:tcPr>
            <w:tcW w:w="4962" w:type="dxa"/>
          </w:tcPr>
          <w:p w:rsidR="0083060A" w:rsidRPr="00CA14D6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  <w:b/>
              </w:rPr>
              <w:t xml:space="preserve"> </w:t>
            </w:r>
            <w:r>
              <w:rPr>
                <w:rFonts w:cs="Times New Roman"/>
              </w:rPr>
              <w:t>Защита личности</w:t>
            </w:r>
            <w:proofErr w:type="gramStart"/>
            <w:r>
              <w:rPr>
                <w:rFonts w:cs="Times New Roman"/>
              </w:rPr>
              <w:t xml:space="preserve"> ,</w:t>
            </w:r>
            <w:proofErr w:type="gramEnd"/>
            <w:r>
              <w:rPr>
                <w:rFonts w:cs="Times New Roman"/>
              </w:rPr>
              <w:t xml:space="preserve"> общества, государства от угроз социального характера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октября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9</w:t>
            </w:r>
          </w:p>
        </w:tc>
        <w:tc>
          <w:tcPr>
            <w:tcW w:w="4962" w:type="dxa"/>
          </w:tcPr>
          <w:p w:rsidR="0083060A" w:rsidRPr="00716FE9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Противодействие экстремизму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ноября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10</w:t>
            </w:r>
          </w:p>
        </w:tc>
        <w:tc>
          <w:tcPr>
            <w:tcW w:w="4962" w:type="dxa"/>
          </w:tcPr>
          <w:p w:rsidR="0083060A" w:rsidRPr="00716FE9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Противодействие терроризму, наркотизму в Российской Федерации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ноября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11</w:t>
            </w:r>
          </w:p>
        </w:tc>
        <w:tc>
          <w:tcPr>
            <w:tcW w:w="4962" w:type="dxa"/>
          </w:tcPr>
          <w:p w:rsidR="0083060A" w:rsidRPr="00716FE9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Единая  государственная система предупреждения и ликвидации чрезвычайных ситуаций (РСЧС)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ноября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12</w:t>
            </w:r>
          </w:p>
        </w:tc>
        <w:tc>
          <w:tcPr>
            <w:tcW w:w="4962" w:type="dxa"/>
          </w:tcPr>
          <w:p w:rsidR="0083060A" w:rsidRPr="00716FE9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Основные мероприятия РСЧС и гражданской обороны по защите населения и территорий в чрезвычайных ситуациях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ноября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13</w:t>
            </w:r>
          </w:p>
        </w:tc>
        <w:tc>
          <w:tcPr>
            <w:tcW w:w="4962" w:type="dxa"/>
          </w:tcPr>
          <w:p w:rsidR="0083060A" w:rsidRPr="00DF1B85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  <w:b/>
              </w:rPr>
            </w:pPr>
            <w:r w:rsidRPr="00716FE9">
              <w:rPr>
                <w:rFonts w:cs="Times New Roman"/>
              </w:rPr>
              <w:t>Защита</w:t>
            </w:r>
            <w:r>
              <w:rPr>
                <w:rFonts w:cs="Times New Roman"/>
              </w:rPr>
              <w:t xml:space="preserve"> населения и территорий от чрезвычайных ситуаций природного характера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декабря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14</w:t>
            </w:r>
          </w:p>
        </w:tc>
        <w:tc>
          <w:tcPr>
            <w:tcW w:w="4962" w:type="dxa"/>
          </w:tcPr>
          <w:p w:rsidR="0083060A" w:rsidRPr="00716FE9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Защита населения и территорий от чрезвычайных ситуаций техногенного  характера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декабря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15</w:t>
            </w:r>
          </w:p>
        </w:tc>
        <w:tc>
          <w:tcPr>
            <w:tcW w:w="4962" w:type="dxa"/>
          </w:tcPr>
          <w:p w:rsidR="0083060A" w:rsidRPr="00A364DD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Чрезвычайные ситуации на инженерных сооружениях, дорогах, транспорте. Страхование.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декабря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16</w:t>
            </w:r>
          </w:p>
        </w:tc>
        <w:tc>
          <w:tcPr>
            <w:tcW w:w="4962" w:type="dxa"/>
          </w:tcPr>
          <w:p w:rsidR="0083060A" w:rsidRPr="00DF1B85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  <w:b/>
              </w:rPr>
            </w:pPr>
            <w:r w:rsidRPr="00A364DD">
              <w:rPr>
                <w:rFonts w:cs="Times New Roman"/>
              </w:rPr>
              <w:t>Защита населения и территории</w:t>
            </w:r>
            <w:r>
              <w:rPr>
                <w:rFonts w:cs="Times New Roman"/>
              </w:rPr>
              <w:t xml:space="preserve"> от военной опасности оружия массового поражения и </w:t>
            </w:r>
            <w:r>
              <w:rPr>
                <w:rFonts w:cs="Times New Roman"/>
              </w:rPr>
              <w:lastRenderedPageBreak/>
              <w:t>современных обычных средств поражения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декабря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17</w:t>
            </w:r>
          </w:p>
        </w:tc>
        <w:tc>
          <w:tcPr>
            <w:tcW w:w="4962" w:type="dxa"/>
          </w:tcPr>
          <w:p w:rsidR="0083060A" w:rsidRPr="00447DAA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 w:rsidRPr="00A364DD">
              <w:rPr>
                <w:rFonts w:cs="Times New Roman"/>
              </w:rPr>
              <w:t>Защита населения и территории</w:t>
            </w:r>
            <w:r>
              <w:rPr>
                <w:rFonts w:cs="Times New Roman"/>
              </w:rPr>
              <w:t xml:space="preserve"> от радиационной опасности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декабря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18</w:t>
            </w:r>
          </w:p>
        </w:tc>
        <w:tc>
          <w:tcPr>
            <w:tcW w:w="4962" w:type="dxa"/>
          </w:tcPr>
          <w:p w:rsidR="0083060A" w:rsidRPr="00447DAA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  <w:b/>
              </w:rPr>
              <w:t xml:space="preserve"> </w:t>
            </w:r>
            <w:r>
              <w:rPr>
                <w:rFonts w:cs="Times New Roman"/>
              </w:rPr>
              <w:t>Средства коллективной защиты от оружия массового поражения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января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19</w:t>
            </w:r>
          </w:p>
        </w:tc>
        <w:tc>
          <w:tcPr>
            <w:tcW w:w="4962" w:type="dxa"/>
          </w:tcPr>
          <w:p w:rsidR="0083060A" w:rsidRPr="00447DAA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 w:rsidRPr="00A364DD">
              <w:rPr>
                <w:rFonts w:cs="Times New Roman"/>
              </w:rPr>
              <w:t>Защита населения</w:t>
            </w:r>
            <w:r>
              <w:rPr>
                <w:rFonts w:cs="Times New Roman"/>
              </w:rPr>
              <w:t xml:space="preserve"> и территорий от биологической и экологической опасности 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января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20</w:t>
            </w:r>
          </w:p>
        </w:tc>
        <w:tc>
          <w:tcPr>
            <w:tcW w:w="4962" w:type="dxa"/>
          </w:tcPr>
          <w:p w:rsidR="0083060A" w:rsidRPr="00447DAA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Средства индивидуальной и коллективной защиты органов дыхания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января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21</w:t>
            </w:r>
          </w:p>
        </w:tc>
        <w:tc>
          <w:tcPr>
            <w:tcW w:w="4962" w:type="dxa"/>
          </w:tcPr>
          <w:p w:rsidR="0083060A" w:rsidRPr="00447DAA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Вооруженные силы Российской Федерации организационные основы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февраля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22</w:t>
            </w:r>
          </w:p>
        </w:tc>
        <w:tc>
          <w:tcPr>
            <w:tcW w:w="4962" w:type="dxa"/>
          </w:tcPr>
          <w:p w:rsidR="0083060A" w:rsidRPr="00447DAA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Состав Вооруженных сил Российской Федерации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февраля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23</w:t>
            </w:r>
          </w:p>
        </w:tc>
        <w:tc>
          <w:tcPr>
            <w:tcW w:w="4962" w:type="dxa"/>
          </w:tcPr>
          <w:p w:rsidR="0083060A" w:rsidRPr="003D1B64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Воинская обязанность и военная служба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февраля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24</w:t>
            </w:r>
          </w:p>
        </w:tc>
        <w:tc>
          <w:tcPr>
            <w:tcW w:w="4962" w:type="dxa"/>
          </w:tcPr>
          <w:p w:rsidR="0083060A" w:rsidRPr="00DF1B85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  <w:b/>
              </w:rPr>
            </w:pPr>
            <w:r w:rsidRPr="003D1B64">
              <w:rPr>
                <w:rFonts w:cs="Times New Roman"/>
              </w:rPr>
              <w:t>Права и обязанности военнослужащих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марта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25</w:t>
            </w:r>
          </w:p>
        </w:tc>
        <w:tc>
          <w:tcPr>
            <w:tcW w:w="4962" w:type="dxa"/>
          </w:tcPr>
          <w:p w:rsidR="0083060A" w:rsidRPr="00DF1B85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  <w:b/>
              </w:rPr>
            </w:pPr>
            <w:proofErr w:type="gramStart"/>
            <w:r w:rsidRPr="003D1B64">
              <w:rPr>
                <w:rFonts w:cs="Times New Roman"/>
              </w:rPr>
              <w:t xml:space="preserve">Боевые традиции и ритуалы Вооруженных сил Российской </w:t>
            </w:r>
            <w:proofErr w:type="spellStart"/>
            <w:r w:rsidRPr="003D1B64">
              <w:rPr>
                <w:rFonts w:cs="Times New Roman"/>
              </w:rPr>
              <w:t>Фадерации</w:t>
            </w:r>
            <w:proofErr w:type="spellEnd"/>
            <w:proofErr w:type="gramEnd"/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марта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26</w:t>
            </w:r>
          </w:p>
        </w:tc>
        <w:tc>
          <w:tcPr>
            <w:tcW w:w="4962" w:type="dxa"/>
          </w:tcPr>
          <w:p w:rsidR="0083060A" w:rsidRPr="00DF1B85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  <w:b/>
              </w:rPr>
            </w:pPr>
            <w:r w:rsidRPr="003D1B64">
              <w:rPr>
                <w:rFonts w:cs="Times New Roman"/>
              </w:rPr>
              <w:t>Медицинское обеспечение индивидуального и общественного здоровья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марта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27</w:t>
            </w:r>
          </w:p>
        </w:tc>
        <w:tc>
          <w:tcPr>
            <w:tcW w:w="4962" w:type="dxa"/>
          </w:tcPr>
          <w:p w:rsidR="0083060A" w:rsidRPr="00DF1B85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  <w:b/>
              </w:rPr>
            </w:pPr>
            <w:r w:rsidRPr="003D1B64">
              <w:rPr>
                <w:rFonts w:cs="Times New Roman"/>
              </w:rPr>
              <w:t>Здоровый образ жизни и его составляющие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марта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28</w:t>
            </w:r>
          </w:p>
        </w:tc>
        <w:tc>
          <w:tcPr>
            <w:tcW w:w="4962" w:type="dxa"/>
          </w:tcPr>
          <w:p w:rsidR="0083060A" w:rsidRPr="003D1B64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Инфекционные заболевания их особенности и меры их профилактики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марта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29</w:t>
            </w:r>
          </w:p>
        </w:tc>
        <w:tc>
          <w:tcPr>
            <w:tcW w:w="4962" w:type="dxa"/>
          </w:tcPr>
          <w:p w:rsidR="0083060A" w:rsidRPr="003D1B64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 xml:space="preserve">Факторы риска </w:t>
            </w:r>
            <w:proofErr w:type="spellStart"/>
            <w:r>
              <w:rPr>
                <w:rFonts w:cs="Times New Roman"/>
              </w:rPr>
              <w:t>неифекционных</w:t>
            </w:r>
            <w:proofErr w:type="spellEnd"/>
            <w:r>
              <w:rPr>
                <w:rFonts w:cs="Times New Roman"/>
              </w:rPr>
              <w:t xml:space="preserve"> заболеваний и меры их профилактики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апреля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30</w:t>
            </w:r>
          </w:p>
        </w:tc>
        <w:tc>
          <w:tcPr>
            <w:tcW w:w="4962" w:type="dxa"/>
          </w:tcPr>
          <w:p w:rsidR="0083060A" w:rsidRPr="006E15E3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Профилактика  заболеваний, передающихся половым путем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апреля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31</w:t>
            </w:r>
          </w:p>
        </w:tc>
        <w:tc>
          <w:tcPr>
            <w:tcW w:w="4962" w:type="dxa"/>
          </w:tcPr>
          <w:p w:rsidR="0083060A" w:rsidRPr="006E15E3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Первая помощь при неотложных состояниях закон и порядок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апреля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32</w:t>
            </w:r>
          </w:p>
        </w:tc>
        <w:tc>
          <w:tcPr>
            <w:tcW w:w="4962" w:type="dxa"/>
          </w:tcPr>
          <w:p w:rsidR="0083060A" w:rsidRPr="006E15E3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Правила оказания первой помощи при травмах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0774B6" w:rsidP="000774B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мая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33</w:t>
            </w:r>
          </w:p>
        </w:tc>
        <w:tc>
          <w:tcPr>
            <w:tcW w:w="4962" w:type="dxa"/>
          </w:tcPr>
          <w:p w:rsidR="0083060A" w:rsidRPr="006E15E3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Первая помощь при кровотечениях</w:t>
            </w:r>
            <w:proofErr w:type="gramStart"/>
            <w:r>
              <w:rPr>
                <w:rFonts w:cs="Times New Roman"/>
              </w:rPr>
              <w:t>.</w:t>
            </w:r>
            <w:proofErr w:type="gramEnd"/>
            <w:r>
              <w:rPr>
                <w:rFonts w:cs="Times New Roman"/>
              </w:rPr>
              <w:t xml:space="preserve"> </w:t>
            </w:r>
            <w:proofErr w:type="gramStart"/>
            <w:r>
              <w:rPr>
                <w:rFonts w:cs="Times New Roman"/>
              </w:rPr>
              <w:t>р</w:t>
            </w:r>
            <w:proofErr w:type="gramEnd"/>
            <w:r>
              <w:rPr>
                <w:rFonts w:cs="Times New Roman"/>
              </w:rPr>
              <w:t>анениях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мая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34</w:t>
            </w:r>
          </w:p>
        </w:tc>
        <w:tc>
          <w:tcPr>
            <w:tcW w:w="4962" w:type="dxa"/>
          </w:tcPr>
          <w:p w:rsidR="0083060A" w:rsidRPr="006E15E3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Первая помощь сердечно-легочная недостаточность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мая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83060A" w:rsidRPr="002019BE" w:rsidTr="00D222DB">
        <w:trPr>
          <w:trHeight w:val="420"/>
        </w:trPr>
        <w:tc>
          <w:tcPr>
            <w:tcW w:w="85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35</w:t>
            </w:r>
          </w:p>
        </w:tc>
        <w:tc>
          <w:tcPr>
            <w:tcW w:w="4962" w:type="dxa"/>
          </w:tcPr>
          <w:p w:rsidR="0083060A" w:rsidRDefault="0083060A" w:rsidP="00D222DB">
            <w:pPr>
              <w:autoSpaceDE w:val="0"/>
              <w:autoSpaceDN w:val="0"/>
              <w:adjustRightInd w:val="0"/>
              <w:rPr>
                <w:rFonts w:cs="Times New Roman"/>
              </w:rPr>
            </w:pPr>
            <w:r>
              <w:rPr>
                <w:rFonts w:cs="Times New Roman"/>
              </w:rPr>
              <w:t>Первая помощь при ушибах, растяжении связок, вывихах, переломах</w:t>
            </w:r>
          </w:p>
        </w:tc>
        <w:tc>
          <w:tcPr>
            <w:tcW w:w="992" w:type="dxa"/>
          </w:tcPr>
          <w:p w:rsidR="0083060A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83060A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мая</w:t>
            </w:r>
          </w:p>
        </w:tc>
        <w:tc>
          <w:tcPr>
            <w:tcW w:w="992" w:type="dxa"/>
          </w:tcPr>
          <w:p w:rsidR="0083060A" w:rsidRPr="002019BE" w:rsidRDefault="0083060A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</w:tbl>
    <w:p w:rsidR="0044676C" w:rsidRDefault="0044676C" w:rsidP="00A34174">
      <w:pPr>
        <w:rPr>
          <w:b/>
        </w:rPr>
      </w:pPr>
    </w:p>
    <w:p w:rsidR="00D222DB" w:rsidRPr="001003D4" w:rsidRDefault="00D222DB" w:rsidP="00D222DB">
      <w:pPr>
        <w:tabs>
          <w:tab w:val="left" w:pos="990"/>
        </w:tabs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003D4">
        <w:rPr>
          <w:rFonts w:ascii="Times New Roman" w:eastAsia="Calibri" w:hAnsi="Times New Roman" w:cs="Times New Roman"/>
          <w:b/>
          <w:sz w:val="24"/>
          <w:szCs w:val="24"/>
        </w:rPr>
        <w:t>Тематическое планирование.</w:t>
      </w:r>
    </w:p>
    <w:p w:rsidR="00D222DB" w:rsidRPr="001003D4" w:rsidRDefault="00D222DB" w:rsidP="00D222D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              11 </w:t>
      </w:r>
      <w:r w:rsidRPr="001003D4">
        <w:rPr>
          <w:rFonts w:ascii="Times New Roman" w:eastAsia="Calibri" w:hAnsi="Times New Roman" w:cs="Times New Roman"/>
          <w:b/>
          <w:sz w:val="24"/>
          <w:szCs w:val="24"/>
        </w:rPr>
        <w:t>класс.</w:t>
      </w:r>
    </w:p>
    <w:p w:rsidR="00D222DB" w:rsidRDefault="00D222DB" w:rsidP="00A34174">
      <w:pPr>
        <w:rPr>
          <w:b/>
        </w:rPr>
      </w:pPr>
    </w:p>
    <w:tbl>
      <w:tblPr>
        <w:tblStyle w:val="a3"/>
        <w:tblW w:w="9924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852"/>
        <w:gridCol w:w="4962"/>
        <w:gridCol w:w="992"/>
        <w:gridCol w:w="2126"/>
        <w:gridCol w:w="992"/>
      </w:tblGrid>
      <w:tr w:rsidR="00D222DB" w:rsidRPr="002019BE" w:rsidTr="00D222DB">
        <w:trPr>
          <w:trHeight w:val="660"/>
        </w:trPr>
        <w:tc>
          <w:tcPr>
            <w:tcW w:w="852" w:type="dxa"/>
            <w:vMerge w:val="restart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№</w:t>
            </w:r>
          </w:p>
        </w:tc>
        <w:tc>
          <w:tcPr>
            <w:tcW w:w="4962" w:type="dxa"/>
            <w:vMerge w:val="restart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Тема урока</w:t>
            </w:r>
          </w:p>
        </w:tc>
        <w:tc>
          <w:tcPr>
            <w:tcW w:w="992" w:type="dxa"/>
            <w:vMerge w:val="restart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Кол-во часов</w:t>
            </w:r>
          </w:p>
        </w:tc>
        <w:tc>
          <w:tcPr>
            <w:tcW w:w="3118" w:type="dxa"/>
            <w:gridSpan w:val="2"/>
          </w:tcPr>
          <w:p w:rsidR="00D222DB" w:rsidRPr="002019BE" w:rsidRDefault="00D222DB" w:rsidP="00D222DB">
            <w:pPr>
              <w:ind w:right="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       Дата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 проведения</w:t>
            </w:r>
          </w:p>
        </w:tc>
      </w:tr>
      <w:tr w:rsidR="00D222DB" w:rsidRPr="002019BE" w:rsidTr="00D222DB">
        <w:trPr>
          <w:trHeight w:val="420"/>
        </w:trPr>
        <w:tc>
          <w:tcPr>
            <w:tcW w:w="852" w:type="dxa"/>
            <w:vMerge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4962" w:type="dxa"/>
            <w:vMerge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992" w:type="dxa"/>
            <w:vMerge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  <w:tc>
          <w:tcPr>
            <w:tcW w:w="2126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План</w:t>
            </w:r>
          </w:p>
        </w:tc>
        <w:tc>
          <w:tcPr>
            <w:tcW w:w="992" w:type="dxa"/>
          </w:tcPr>
          <w:p w:rsidR="00D222DB" w:rsidRPr="002019BE" w:rsidRDefault="00D222DB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 w:rsidRPr="002019BE"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Факт</w:t>
            </w: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Проблемы </w:t>
            </w:r>
            <w:proofErr w:type="gramStart"/>
            <w:r>
              <w:rPr>
                <w:sz w:val="24"/>
                <w:szCs w:val="24"/>
              </w:rPr>
              <w:t>формирования культуры безопасности жизнедеятельности человека</w:t>
            </w:r>
            <w:proofErr w:type="gramEnd"/>
            <w:r>
              <w:rPr>
                <w:sz w:val="24"/>
                <w:szCs w:val="24"/>
              </w:rPr>
              <w:t xml:space="preserve"> в современной среде обитания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 xml:space="preserve">1 неделя сентября  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Этнические и экологические критерии безопасности современной науки и </w:t>
            </w:r>
            <w:r>
              <w:rPr>
                <w:sz w:val="24"/>
                <w:szCs w:val="24"/>
              </w:rPr>
              <w:lastRenderedPageBreak/>
              <w:t>технологий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сентября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3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Общенаучные методологические подходы к изучению проблем безопасности жизнедеятельности человека в среде обитания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сентября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Основные подходы и принципы обеспечения безопасности объектов в среде  жизнедеятельности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сентября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</w:t>
            </w:r>
          </w:p>
        </w:tc>
        <w:tc>
          <w:tcPr>
            <w:tcW w:w="4962" w:type="dxa"/>
          </w:tcPr>
          <w:p w:rsidR="000774B6" w:rsidRPr="00FC5C17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Основы управления безопасностью в системе (челове</w:t>
            </w:r>
            <w:proofErr w:type="gramStart"/>
            <w:r>
              <w:rPr>
                <w:sz w:val="24"/>
                <w:szCs w:val="24"/>
              </w:rPr>
              <w:t>к-</w:t>
            </w:r>
            <w:proofErr w:type="gramEnd"/>
            <w:r>
              <w:rPr>
                <w:sz w:val="24"/>
                <w:szCs w:val="24"/>
              </w:rPr>
              <w:t xml:space="preserve"> среда обитания)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октября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6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Обеспечение  национальной безопасности России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октября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7</w:t>
            </w:r>
          </w:p>
        </w:tc>
        <w:tc>
          <w:tcPr>
            <w:tcW w:w="4962" w:type="dxa"/>
          </w:tcPr>
          <w:p w:rsidR="000774B6" w:rsidRPr="00A7199C" w:rsidRDefault="000774B6" w:rsidP="00D222DB">
            <w:pPr>
              <w:rPr>
                <w:sz w:val="24"/>
                <w:szCs w:val="24"/>
              </w:rPr>
            </w:pPr>
            <w:r w:rsidRPr="00A7199C">
              <w:rPr>
                <w:sz w:val="24"/>
                <w:szCs w:val="24"/>
              </w:rPr>
              <w:t>Обеспечение социальной,</w:t>
            </w:r>
            <w:r>
              <w:rPr>
                <w:sz w:val="24"/>
                <w:szCs w:val="24"/>
              </w:rPr>
              <w:t xml:space="preserve"> </w:t>
            </w:r>
            <w:r w:rsidRPr="00A7199C">
              <w:rPr>
                <w:sz w:val="24"/>
                <w:szCs w:val="24"/>
              </w:rPr>
              <w:t>экономической и  государственной безопасности</w:t>
            </w:r>
          </w:p>
          <w:p w:rsidR="000774B6" w:rsidRPr="008919BA" w:rsidRDefault="000774B6" w:rsidP="00D222DB">
            <w:pPr>
              <w:rPr>
                <w:sz w:val="24"/>
                <w:szCs w:val="24"/>
              </w:rPr>
            </w:pPr>
            <w:r w:rsidRPr="00FC5C17">
              <w:rPr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октября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8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Меры государства по противодействию военным угрозам, экстремизму, терроризму</w:t>
            </w:r>
          </w:p>
          <w:p w:rsidR="000774B6" w:rsidRPr="008919BA" w:rsidRDefault="000774B6" w:rsidP="00D222DB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октября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9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населения и территорий в чрезвычайных ситуациях. Поисково-спасательная служба МЧС России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ноября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10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Международное сотрудничество России по противодействию военным угрозам, экстремизму, терроризму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ноября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11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Экстремальные ситуации криминогенного характера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ноября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12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Экстремизм, терроризм и безопасность  человека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ноября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13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Наркотизм и безопасность человека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декабря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14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Дорожно-транспортная безопасность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декабря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15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Вынужденное автономное существование в природных условиях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декабря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16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Основные задачи Вооруженных сил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декабря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17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Правовые основы воинской обязанности</w:t>
            </w:r>
          </w:p>
        </w:tc>
        <w:tc>
          <w:tcPr>
            <w:tcW w:w="992" w:type="dxa"/>
          </w:tcPr>
          <w:p w:rsidR="000774B6" w:rsidRPr="002019BE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декабря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18</w:t>
            </w:r>
          </w:p>
        </w:tc>
        <w:tc>
          <w:tcPr>
            <w:tcW w:w="4962" w:type="dxa"/>
          </w:tcPr>
          <w:p w:rsidR="000774B6" w:rsidRPr="008919BA" w:rsidRDefault="000774B6" w:rsidP="00D222D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Правовые основы военной службы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января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19</w:t>
            </w:r>
          </w:p>
        </w:tc>
        <w:tc>
          <w:tcPr>
            <w:tcW w:w="4962" w:type="dxa"/>
          </w:tcPr>
          <w:p w:rsidR="000774B6" w:rsidRDefault="000774B6" w:rsidP="00D222DB">
            <w:pPr>
              <w:rPr>
                <w:b/>
                <w:sz w:val="24"/>
                <w:szCs w:val="24"/>
              </w:rPr>
            </w:pPr>
            <w:r w:rsidRPr="007926BF">
              <w:rPr>
                <w:sz w:val="24"/>
                <w:szCs w:val="24"/>
              </w:rPr>
              <w:t>Подготовка</w:t>
            </w:r>
            <w:r>
              <w:rPr>
                <w:sz w:val="24"/>
                <w:szCs w:val="24"/>
              </w:rPr>
              <w:t xml:space="preserve"> граждан к военной службе  </w:t>
            </w:r>
            <w:proofErr w:type="gramStart"/>
            <w:r>
              <w:rPr>
                <w:sz w:val="24"/>
                <w:szCs w:val="24"/>
              </w:rPr>
              <w:t>обязательное</w:t>
            </w:r>
            <w:proofErr w:type="gramEnd"/>
            <w:r>
              <w:rPr>
                <w:sz w:val="24"/>
                <w:szCs w:val="24"/>
              </w:rPr>
              <w:t xml:space="preserve"> и добровольное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января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20</w:t>
            </w:r>
          </w:p>
        </w:tc>
        <w:tc>
          <w:tcPr>
            <w:tcW w:w="4962" w:type="dxa"/>
          </w:tcPr>
          <w:p w:rsidR="000774B6" w:rsidRDefault="000774B6" w:rsidP="00D222DB">
            <w:pPr>
              <w:rPr>
                <w:b/>
                <w:sz w:val="24"/>
                <w:szCs w:val="24"/>
              </w:rPr>
            </w:pPr>
            <w:r w:rsidRPr="007926BF">
              <w:rPr>
                <w:sz w:val="24"/>
                <w:szCs w:val="24"/>
              </w:rPr>
              <w:t>Требование</w:t>
            </w:r>
            <w:r>
              <w:rPr>
                <w:sz w:val="24"/>
                <w:szCs w:val="24"/>
              </w:rPr>
              <w:t xml:space="preserve"> воинской деятельности к личности военнослужащего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января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21</w:t>
            </w:r>
          </w:p>
        </w:tc>
        <w:tc>
          <w:tcPr>
            <w:tcW w:w="4962" w:type="dxa"/>
          </w:tcPr>
          <w:p w:rsidR="000774B6" w:rsidRDefault="000774B6" w:rsidP="00D222DB">
            <w:pPr>
              <w:rPr>
                <w:b/>
                <w:sz w:val="24"/>
                <w:szCs w:val="24"/>
              </w:rPr>
            </w:pPr>
            <w:r w:rsidRPr="007926BF">
              <w:rPr>
                <w:sz w:val="24"/>
                <w:szCs w:val="24"/>
              </w:rPr>
              <w:t>Особенности военной службы по призыву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7926BF">
              <w:rPr>
                <w:sz w:val="24"/>
                <w:szCs w:val="24"/>
              </w:rPr>
              <w:t>и альтернативной гражданской службы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февраля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22</w:t>
            </w:r>
          </w:p>
        </w:tc>
        <w:tc>
          <w:tcPr>
            <w:tcW w:w="4962" w:type="dxa"/>
          </w:tcPr>
          <w:p w:rsidR="000774B6" w:rsidRDefault="000774B6" w:rsidP="00D222DB">
            <w:pPr>
              <w:rPr>
                <w:b/>
                <w:sz w:val="24"/>
                <w:szCs w:val="24"/>
              </w:rPr>
            </w:pPr>
            <w:r w:rsidRPr="007926BF">
              <w:rPr>
                <w:sz w:val="24"/>
                <w:szCs w:val="24"/>
              </w:rPr>
              <w:t xml:space="preserve">Военные гуманитарные миссии России </w:t>
            </w:r>
            <w:r>
              <w:rPr>
                <w:sz w:val="24"/>
                <w:szCs w:val="24"/>
              </w:rPr>
              <w:t xml:space="preserve"> в (горячих точках) мира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февраля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23</w:t>
            </w:r>
          </w:p>
        </w:tc>
        <w:tc>
          <w:tcPr>
            <w:tcW w:w="4962" w:type="dxa"/>
          </w:tcPr>
          <w:p w:rsidR="000774B6" w:rsidRDefault="000774B6" w:rsidP="00D222DB">
            <w:r w:rsidRPr="007926BF">
              <w:rPr>
                <w:sz w:val="24"/>
                <w:szCs w:val="24"/>
              </w:rPr>
              <w:t>Военные гуманитарные миссии России борьба с терроризмом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февраля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lastRenderedPageBreak/>
              <w:t>24</w:t>
            </w:r>
          </w:p>
        </w:tc>
        <w:tc>
          <w:tcPr>
            <w:tcW w:w="4962" w:type="dxa"/>
          </w:tcPr>
          <w:p w:rsidR="000774B6" w:rsidRDefault="000774B6" w:rsidP="00D222DB">
            <w:r>
              <w:rPr>
                <w:sz w:val="24"/>
                <w:szCs w:val="24"/>
              </w:rPr>
              <w:t>Военные учения  Вооруженных с</w:t>
            </w:r>
            <w:r w:rsidR="00DE1BB4">
              <w:rPr>
                <w:sz w:val="24"/>
                <w:szCs w:val="24"/>
              </w:rPr>
              <w:t>ил</w:t>
            </w:r>
            <w:r>
              <w:rPr>
                <w:sz w:val="24"/>
                <w:szCs w:val="24"/>
              </w:rPr>
              <w:t xml:space="preserve"> Российской федерации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марта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25</w:t>
            </w:r>
          </w:p>
        </w:tc>
        <w:tc>
          <w:tcPr>
            <w:tcW w:w="4962" w:type="dxa"/>
          </w:tcPr>
          <w:p w:rsidR="000774B6" w:rsidRDefault="000774B6" w:rsidP="00D222DB">
            <w:r w:rsidRPr="00AC1E96">
              <w:rPr>
                <w:sz w:val="24"/>
                <w:szCs w:val="24"/>
              </w:rPr>
              <w:t>Боевая слава российских воинов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марта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26</w:t>
            </w:r>
          </w:p>
        </w:tc>
        <w:tc>
          <w:tcPr>
            <w:tcW w:w="4962" w:type="dxa"/>
          </w:tcPr>
          <w:p w:rsidR="000774B6" w:rsidRPr="00AC1E96" w:rsidRDefault="000774B6" w:rsidP="00D222DB">
            <w:pPr>
              <w:rPr>
                <w:b/>
                <w:sz w:val="24"/>
                <w:szCs w:val="24"/>
              </w:rPr>
            </w:pPr>
            <w:r w:rsidRPr="0068157C">
              <w:rPr>
                <w:sz w:val="24"/>
                <w:szCs w:val="24"/>
              </w:rPr>
              <w:t>Демографическая ситуация в России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марта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27</w:t>
            </w:r>
          </w:p>
        </w:tc>
        <w:tc>
          <w:tcPr>
            <w:tcW w:w="4962" w:type="dxa"/>
          </w:tcPr>
          <w:p w:rsidR="000774B6" w:rsidRDefault="000774B6" w:rsidP="00D222DB">
            <w:r w:rsidRPr="0068157C">
              <w:rPr>
                <w:sz w:val="24"/>
                <w:szCs w:val="24"/>
              </w:rPr>
              <w:t>Культура здорового образа жизни</w:t>
            </w:r>
            <w:r>
              <w:rPr>
                <w:sz w:val="24"/>
                <w:szCs w:val="24"/>
              </w:rPr>
              <w:t>. Культура питания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марта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28</w:t>
            </w:r>
          </w:p>
        </w:tc>
        <w:tc>
          <w:tcPr>
            <w:tcW w:w="4962" w:type="dxa"/>
          </w:tcPr>
          <w:p w:rsidR="000774B6" w:rsidRPr="00F46818" w:rsidRDefault="000774B6" w:rsidP="0083060A">
            <w:r>
              <w:rPr>
                <w:sz w:val="24"/>
                <w:szCs w:val="24"/>
              </w:rPr>
              <w:t>Культура здорового образа жизни и репродуктивное здоровье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марта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29</w:t>
            </w:r>
          </w:p>
        </w:tc>
        <w:tc>
          <w:tcPr>
            <w:tcW w:w="4962" w:type="dxa"/>
          </w:tcPr>
          <w:p w:rsidR="000774B6" w:rsidRDefault="000774B6" w:rsidP="0083060A">
            <w:r w:rsidRPr="00F46818">
              <w:rPr>
                <w:sz w:val="24"/>
                <w:szCs w:val="24"/>
              </w:rPr>
              <w:t>Вредны привычки</w:t>
            </w:r>
            <w:r>
              <w:rPr>
                <w:sz w:val="24"/>
                <w:szCs w:val="24"/>
              </w:rPr>
              <w:t xml:space="preserve"> Культура движения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апреля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30</w:t>
            </w:r>
          </w:p>
        </w:tc>
        <w:tc>
          <w:tcPr>
            <w:tcW w:w="4962" w:type="dxa"/>
          </w:tcPr>
          <w:p w:rsidR="000774B6" w:rsidRPr="00F46818" w:rsidRDefault="000774B6" w:rsidP="0083060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Медико-психологическая помощь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4 неделя апреля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31</w:t>
            </w:r>
          </w:p>
        </w:tc>
        <w:tc>
          <w:tcPr>
            <w:tcW w:w="4962" w:type="dxa"/>
          </w:tcPr>
          <w:p w:rsidR="000774B6" w:rsidRPr="00F46818" w:rsidRDefault="000774B6" w:rsidP="0083060A">
            <w:r>
              <w:rPr>
                <w:sz w:val="24"/>
                <w:szCs w:val="24"/>
              </w:rPr>
              <w:t>Первая помощь при ранениях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5 неделя апреля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32</w:t>
            </w:r>
          </w:p>
        </w:tc>
        <w:tc>
          <w:tcPr>
            <w:tcW w:w="4962" w:type="dxa"/>
          </w:tcPr>
          <w:p w:rsidR="000774B6" w:rsidRPr="00F46818" w:rsidRDefault="000774B6" w:rsidP="00CD3E96">
            <w:r>
              <w:rPr>
                <w:sz w:val="24"/>
                <w:szCs w:val="24"/>
              </w:rPr>
              <w:t>Первая помощь при поражении радиацией, отравляющими веществами</w:t>
            </w:r>
            <w:proofErr w:type="gramStart"/>
            <w:r>
              <w:rPr>
                <w:sz w:val="24"/>
                <w:szCs w:val="24"/>
              </w:rPr>
              <w:t xml:space="preserve"> ,</w:t>
            </w:r>
            <w:proofErr w:type="gramEnd"/>
            <w:r>
              <w:rPr>
                <w:sz w:val="24"/>
                <w:szCs w:val="24"/>
              </w:rPr>
              <w:t>при химических и термических ожогах, обморожении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 неделя мая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33</w:t>
            </w:r>
          </w:p>
        </w:tc>
        <w:tc>
          <w:tcPr>
            <w:tcW w:w="4962" w:type="dxa"/>
          </w:tcPr>
          <w:p w:rsidR="000774B6" w:rsidRDefault="000774B6" w:rsidP="0083060A">
            <w:r w:rsidRPr="00A854AE">
              <w:rPr>
                <w:sz w:val="24"/>
                <w:szCs w:val="24"/>
              </w:rPr>
              <w:t>Первая помощь придорожно-транспортном</w:t>
            </w:r>
            <w:r>
              <w:rPr>
                <w:b/>
                <w:sz w:val="24"/>
                <w:szCs w:val="24"/>
              </w:rPr>
              <w:t xml:space="preserve"> </w:t>
            </w:r>
            <w:proofErr w:type="gramStart"/>
            <w:r w:rsidRPr="00F46818">
              <w:rPr>
                <w:sz w:val="24"/>
                <w:szCs w:val="24"/>
              </w:rPr>
              <w:t>происшествии</w:t>
            </w:r>
            <w:proofErr w:type="gramEnd"/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2 неделя мая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  <w:tr w:rsidR="000774B6" w:rsidRPr="002019BE" w:rsidTr="00D222DB">
        <w:trPr>
          <w:trHeight w:val="420"/>
        </w:trPr>
        <w:tc>
          <w:tcPr>
            <w:tcW w:w="85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34</w:t>
            </w:r>
          </w:p>
        </w:tc>
        <w:tc>
          <w:tcPr>
            <w:tcW w:w="4962" w:type="dxa"/>
          </w:tcPr>
          <w:p w:rsidR="000774B6" w:rsidRDefault="000774B6" w:rsidP="00D222DB">
            <w:r>
              <w:t>Первая помощь при остром отравлении никотином, алкоголем, лекарствами, ядами, наркотическими веществами</w:t>
            </w:r>
          </w:p>
        </w:tc>
        <w:tc>
          <w:tcPr>
            <w:tcW w:w="992" w:type="dxa"/>
          </w:tcPr>
          <w:p w:rsidR="000774B6" w:rsidRDefault="000774B6" w:rsidP="008306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1</w:t>
            </w:r>
          </w:p>
        </w:tc>
        <w:tc>
          <w:tcPr>
            <w:tcW w:w="2126" w:type="dxa"/>
          </w:tcPr>
          <w:p w:rsidR="000774B6" w:rsidRPr="002019BE" w:rsidRDefault="000774B6" w:rsidP="009A341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  <w:t>3 неделя мая</w:t>
            </w:r>
          </w:p>
        </w:tc>
        <w:tc>
          <w:tcPr>
            <w:tcW w:w="992" w:type="dxa"/>
          </w:tcPr>
          <w:p w:rsidR="000774B6" w:rsidRPr="002019BE" w:rsidRDefault="000774B6" w:rsidP="00D222D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en-US"/>
              </w:rPr>
            </w:pPr>
          </w:p>
        </w:tc>
      </w:tr>
    </w:tbl>
    <w:p w:rsidR="00D222DB" w:rsidRDefault="00D222DB" w:rsidP="00A34174">
      <w:pPr>
        <w:rPr>
          <w:b/>
        </w:rPr>
      </w:pPr>
    </w:p>
    <w:p w:rsidR="00E354B1" w:rsidRDefault="00E354B1" w:rsidP="00E354B1">
      <w:pPr>
        <w:ind w:left="-851"/>
        <w:jc w:val="center"/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</w:pPr>
      <w:r>
        <w:rPr>
          <w:rFonts w:ascii="Times New Roman" w:hAnsi="Times New Roman" w:cs="Times New Roman"/>
          <w:b/>
        </w:rPr>
        <w:t>Т</w:t>
      </w:r>
      <w:r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  <w:t xml:space="preserve">естовые задания по отдельным темам основ безопасности жизнедеятельности </w:t>
      </w:r>
    </w:p>
    <w:p w:rsidR="00E354B1" w:rsidRDefault="00E354B1" w:rsidP="00E354B1">
      <w:pPr>
        <w:ind w:left="-851"/>
        <w:jc w:val="center"/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  <w:t xml:space="preserve">для учащихся 10 классов 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1.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Индивидуальные  средства защиты – это: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>противогазы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б) </w:t>
      </w:r>
      <w:r>
        <w:rPr>
          <w:rFonts w:ascii="Times New Roman" w:hAnsi="Times New Roman" w:cs="Times New Roman"/>
          <w:color w:val="000000"/>
          <w:sz w:val="24"/>
          <w:szCs w:val="24"/>
        </w:rPr>
        <w:t>респираторы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в) </w:t>
      </w:r>
      <w:r>
        <w:rPr>
          <w:rFonts w:ascii="Times New Roman" w:hAnsi="Times New Roman" w:cs="Times New Roman"/>
          <w:color w:val="000000"/>
          <w:sz w:val="24"/>
          <w:szCs w:val="24"/>
        </w:rPr>
        <w:t>убежища;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>г) средства защиты кожи;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>д) противорадиационные укрытия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 xml:space="preserve">2. </w:t>
      </w:r>
      <w:r>
        <w:rPr>
          <w:rFonts w:ascii="Times New Roman" w:hAnsi="Times New Roman" w:cs="Times New Roman"/>
          <w:b/>
          <w:sz w:val="24"/>
          <w:szCs w:val="24"/>
        </w:rPr>
        <w:t xml:space="preserve">Сооружения герметичного типа, предназначенные для защиты от последствий аварий (катастроф) и стихийных бедствий в мирное время, а также от поражающих факторов оружия массового поражения и обычных средств нападения противника в военное время 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- это:   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>противорадиационные укрытия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                                                                     б) </w:t>
      </w:r>
      <w:r>
        <w:rPr>
          <w:rFonts w:ascii="Times New Roman" w:hAnsi="Times New Roman" w:cs="Times New Roman"/>
          <w:color w:val="000000"/>
          <w:sz w:val="24"/>
          <w:szCs w:val="24"/>
        </w:rPr>
        <w:t>убежища;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br/>
      </w:r>
      <w:r w:rsidRPr="00447C81">
        <w:rPr>
          <w:rFonts w:ascii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hAnsi="Times New Roman" w:cs="Times New Roman"/>
          <w:sz w:val="24"/>
          <w:szCs w:val="24"/>
        </w:rPr>
        <w:t>специальные подвалы</w:t>
      </w:r>
      <w:r w:rsidRPr="00447C81">
        <w:rPr>
          <w:rFonts w:ascii="Times New Roman" w:hAnsi="Times New Roman" w:cs="Times New Roman"/>
          <w:b/>
          <w:sz w:val="24"/>
          <w:szCs w:val="24"/>
        </w:rPr>
        <w:t>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3. 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Фильтровентиляционные камеры в убежище – это:</w:t>
      </w:r>
    </w:p>
    <w:p w:rsidR="00E354B1" w:rsidRPr="00193247" w:rsidRDefault="00E354B1" w:rsidP="00E354B1">
      <w:pPr>
        <w:shd w:val="clear" w:color="auto" w:fill="FFFFFF"/>
        <w:autoSpaceDE w:val="0"/>
        <w:ind w:left="-851"/>
        <w:rPr>
          <w:rStyle w:val="c1"/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>основные помещения;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б) </w:t>
      </w:r>
      <w:r>
        <w:rPr>
          <w:rFonts w:ascii="Times New Roman" w:hAnsi="Times New Roman" w:cs="Times New Roman"/>
          <w:color w:val="000000"/>
          <w:sz w:val="24"/>
          <w:szCs w:val="24"/>
        </w:rPr>
        <w:t>вспомогательные помещения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4</w:t>
      </w:r>
      <w:r w:rsidRPr="00193247">
        <w:rPr>
          <w:rFonts w:ascii="Times New Roman" w:hAnsi="Times New Roman" w:cs="Times New Roman"/>
          <w:b/>
          <w:color w:val="000000"/>
          <w:sz w:val="24"/>
          <w:szCs w:val="24"/>
        </w:rPr>
        <w:t>. К</w:t>
      </w:r>
      <w:r w:rsidRPr="00193247">
        <w:rPr>
          <w:rStyle w:val="c1"/>
          <w:rFonts w:ascii="Times New Roman" w:hAnsi="Times New Roman" w:cs="Times New Roman"/>
        </w:rPr>
        <w:t xml:space="preserve"> простейшим средствам защиты органов дыхания относятся:</w:t>
      </w:r>
    </w:p>
    <w:p w:rsidR="00E354B1" w:rsidRPr="00193247" w:rsidRDefault="00E354B1" w:rsidP="00E354B1">
      <w:pPr>
        <w:pStyle w:val="c6"/>
        <w:ind w:left="-851"/>
        <w:rPr>
          <w:rStyle w:val="c1"/>
        </w:rPr>
      </w:pPr>
      <w:r w:rsidRPr="00193247">
        <w:rPr>
          <w:rStyle w:val="c1"/>
        </w:rPr>
        <w:lastRenderedPageBreak/>
        <w:t>а)  фильтрующие гражданс</w:t>
      </w:r>
      <w:r>
        <w:rPr>
          <w:rStyle w:val="c1"/>
        </w:rPr>
        <w:t>кие и промышленные противогазы;</w:t>
      </w:r>
      <w:r>
        <w:rPr>
          <w:rStyle w:val="c1"/>
        </w:rPr>
        <w:br/>
      </w:r>
      <w:r w:rsidRPr="00193247">
        <w:rPr>
          <w:rStyle w:val="c1"/>
        </w:rPr>
        <w:t xml:space="preserve">б) ватно-марлевая повязка и </w:t>
      </w:r>
      <w:proofErr w:type="spellStart"/>
      <w:r w:rsidRPr="00193247">
        <w:rPr>
          <w:rStyle w:val="c1"/>
        </w:rPr>
        <w:t>противопыльная</w:t>
      </w:r>
      <w:proofErr w:type="spellEnd"/>
      <w:r w:rsidRPr="00193247">
        <w:rPr>
          <w:rStyle w:val="c1"/>
        </w:rPr>
        <w:t xml:space="preserve"> тканевая маска;                                                     </w:t>
      </w:r>
      <w:r>
        <w:rPr>
          <w:rStyle w:val="c1"/>
        </w:rPr>
        <w:t xml:space="preserve">          </w:t>
      </w:r>
      <w:r w:rsidRPr="00193247">
        <w:rPr>
          <w:rStyle w:val="c1"/>
        </w:rPr>
        <w:t>в) фильтрующие детские противогазы и респираторы.</w:t>
      </w:r>
    </w:p>
    <w:p w:rsidR="00E354B1" w:rsidRPr="00193247" w:rsidRDefault="00E354B1" w:rsidP="00E354B1">
      <w:pPr>
        <w:pStyle w:val="c6"/>
        <w:ind w:left="-284" w:hanging="567"/>
        <w:rPr>
          <w:rStyle w:val="c1"/>
          <w:b/>
        </w:rPr>
      </w:pPr>
      <w:r>
        <w:rPr>
          <w:rStyle w:val="c1"/>
        </w:rPr>
        <w:t>5</w:t>
      </w:r>
      <w:r w:rsidRPr="00193247">
        <w:rPr>
          <w:rStyle w:val="c1"/>
        </w:rPr>
        <w:t xml:space="preserve">. Противогаз служит для защиты органов дыхания, лица и глаз </w:t>
      </w:r>
      <w:proofErr w:type="gramStart"/>
      <w:r w:rsidRPr="00193247">
        <w:rPr>
          <w:rStyle w:val="c1"/>
        </w:rPr>
        <w:t>от</w:t>
      </w:r>
      <w:proofErr w:type="gramEnd"/>
      <w:r w:rsidRPr="00193247">
        <w:rPr>
          <w:rStyle w:val="c1"/>
        </w:rPr>
        <w:t>:</w:t>
      </w:r>
    </w:p>
    <w:p w:rsidR="00E354B1" w:rsidRDefault="00E354B1" w:rsidP="00E354B1">
      <w:pPr>
        <w:pStyle w:val="c6"/>
        <w:ind w:left="-851" w:hanging="567"/>
        <w:rPr>
          <w:rStyle w:val="c1"/>
        </w:rPr>
      </w:pPr>
      <w:r>
        <w:rPr>
          <w:rStyle w:val="c1"/>
        </w:rPr>
        <w:t xml:space="preserve">          </w:t>
      </w:r>
      <w:r w:rsidRPr="00193247">
        <w:rPr>
          <w:rStyle w:val="c1"/>
        </w:rPr>
        <w:t>а) отравляющих веществ и высок</w:t>
      </w:r>
      <w:r>
        <w:rPr>
          <w:rStyle w:val="c1"/>
        </w:rPr>
        <w:t>их температур окружающей среды;</w:t>
      </w:r>
      <w:r>
        <w:rPr>
          <w:rStyle w:val="c1"/>
        </w:rPr>
        <w:br/>
      </w:r>
      <w:r w:rsidRPr="00193247">
        <w:rPr>
          <w:rStyle w:val="c1"/>
        </w:rPr>
        <w:t>б) отравляющих</w:t>
      </w:r>
      <w:proofErr w:type="gramStart"/>
      <w:r w:rsidRPr="00193247">
        <w:rPr>
          <w:rStyle w:val="c1"/>
        </w:rPr>
        <w:t xml:space="preserve"> ,</w:t>
      </w:r>
      <w:proofErr w:type="gramEnd"/>
      <w:r w:rsidRPr="00193247">
        <w:rPr>
          <w:rStyle w:val="c1"/>
        </w:rPr>
        <w:t xml:space="preserve"> </w:t>
      </w:r>
      <w:proofErr w:type="spellStart"/>
      <w:r w:rsidRPr="00193247">
        <w:rPr>
          <w:rStyle w:val="c1"/>
        </w:rPr>
        <w:t>радиактивных</w:t>
      </w:r>
      <w:proofErr w:type="spellEnd"/>
      <w:r w:rsidRPr="00193247">
        <w:rPr>
          <w:rStyle w:val="c1"/>
        </w:rPr>
        <w:t xml:space="preserve"> веществ и бактериальных средств;</w:t>
      </w:r>
      <w:r w:rsidRPr="00193247">
        <w:rPr>
          <w:rStyle w:val="c1"/>
        </w:rPr>
        <w:br/>
        <w:t xml:space="preserve">в) </w:t>
      </w:r>
      <w:proofErr w:type="spellStart"/>
      <w:r w:rsidRPr="00193247">
        <w:rPr>
          <w:rStyle w:val="c1"/>
        </w:rPr>
        <w:t>радиактивной</w:t>
      </w:r>
      <w:proofErr w:type="spellEnd"/>
      <w:r w:rsidRPr="00193247">
        <w:rPr>
          <w:rStyle w:val="c1"/>
        </w:rPr>
        <w:t xml:space="preserve"> пыли и бактериальных средств.</w:t>
      </w:r>
    </w:p>
    <w:p w:rsidR="00E354B1" w:rsidRDefault="00E354B1" w:rsidP="00E354B1">
      <w:pPr>
        <w:pStyle w:val="c6"/>
        <w:ind w:left="-851" w:hanging="567"/>
        <w:rPr>
          <w:rStyle w:val="c1"/>
        </w:rPr>
      </w:pPr>
      <w:r>
        <w:rPr>
          <w:rStyle w:val="c1"/>
        </w:rPr>
        <w:br/>
        <w:t>6</w:t>
      </w:r>
      <w:r w:rsidRPr="00193247">
        <w:rPr>
          <w:rStyle w:val="c1"/>
        </w:rPr>
        <w:t>. К какому типу противогазов относится ПДФ-2Ш</w:t>
      </w:r>
      <w:r>
        <w:rPr>
          <w:rStyle w:val="c1"/>
        </w:rPr>
        <w:br/>
        <w:t>а) шланговый противогаз;</w:t>
      </w:r>
      <w:r>
        <w:rPr>
          <w:rStyle w:val="c1"/>
        </w:rPr>
        <w:br/>
        <w:t>б) промышленный фильтрующий противогаз;</w:t>
      </w:r>
      <w:r>
        <w:rPr>
          <w:rStyle w:val="c1"/>
        </w:rPr>
        <w:br/>
      </w:r>
      <w:r w:rsidRPr="00193247">
        <w:rPr>
          <w:rStyle w:val="c1"/>
        </w:rPr>
        <w:t>в) детский фильтрующий противогаз</w:t>
      </w:r>
      <w:r>
        <w:rPr>
          <w:rStyle w:val="c1"/>
        </w:rPr>
        <w:t>.</w:t>
      </w:r>
    </w:p>
    <w:p w:rsidR="00E354B1" w:rsidRDefault="00E354B1" w:rsidP="00E354B1">
      <w:pPr>
        <w:pStyle w:val="c6"/>
        <w:ind w:left="-851" w:hanging="567"/>
        <w:rPr>
          <w:rStyle w:val="c1"/>
        </w:rPr>
      </w:pPr>
      <w:r>
        <w:rPr>
          <w:rStyle w:val="c1"/>
        </w:rPr>
        <w:br/>
        <w:t>7</w:t>
      </w:r>
      <w:r w:rsidRPr="00765796">
        <w:rPr>
          <w:rStyle w:val="c1"/>
        </w:rPr>
        <w:t>.</w:t>
      </w:r>
      <w:r>
        <w:rPr>
          <w:rStyle w:val="c1"/>
        </w:rPr>
        <w:t xml:space="preserve"> </w:t>
      </w:r>
      <w:r w:rsidRPr="00765796">
        <w:rPr>
          <w:rStyle w:val="c1"/>
        </w:rPr>
        <w:t>В этих средствах защиты можно пребывать в условиях заражения окружающего воздуха самыми высокими концентрациями химически опасных веществ:</w:t>
      </w:r>
      <w:r>
        <w:rPr>
          <w:rStyle w:val="c1"/>
        </w:rPr>
        <w:br/>
      </w:r>
      <w:r w:rsidRPr="00DD4455">
        <w:rPr>
          <w:rStyle w:val="c1"/>
        </w:rPr>
        <w:t xml:space="preserve">а) </w:t>
      </w:r>
      <w:r>
        <w:rPr>
          <w:rStyle w:val="c1"/>
        </w:rPr>
        <w:t xml:space="preserve">в </w:t>
      </w:r>
      <w:r w:rsidRPr="00DD4455">
        <w:rPr>
          <w:rStyle w:val="c1"/>
        </w:rPr>
        <w:t>изолирующих  противогазах;</w:t>
      </w:r>
      <w:r w:rsidRPr="00652CC5">
        <w:rPr>
          <w:rStyle w:val="c1"/>
        </w:rPr>
        <w:br/>
      </w:r>
      <w:r>
        <w:rPr>
          <w:rStyle w:val="c1"/>
        </w:rPr>
        <w:t>б) в респираторах;</w:t>
      </w:r>
      <w:r>
        <w:rPr>
          <w:rStyle w:val="c1"/>
        </w:rPr>
        <w:br/>
        <w:t>в) в промышленных фильтрующих противогазах.</w:t>
      </w:r>
    </w:p>
    <w:p w:rsidR="00E354B1" w:rsidRDefault="00E354B1" w:rsidP="00E354B1">
      <w:pPr>
        <w:pStyle w:val="c6"/>
        <w:ind w:left="-851" w:hanging="567"/>
        <w:rPr>
          <w:rStyle w:val="c1"/>
        </w:rPr>
      </w:pPr>
      <w:r>
        <w:rPr>
          <w:rStyle w:val="c1"/>
        </w:rPr>
        <w:br/>
        <w:t>8</w:t>
      </w:r>
      <w:r w:rsidRPr="00765796">
        <w:rPr>
          <w:rStyle w:val="c1"/>
        </w:rPr>
        <w:t>.  Дополнительный (</w:t>
      </w:r>
      <w:proofErr w:type="spellStart"/>
      <w:r w:rsidRPr="00765796">
        <w:rPr>
          <w:rStyle w:val="c1"/>
        </w:rPr>
        <w:t>гопкалитовый</w:t>
      </w:r>
      <w:proofErr w:type="spellEnd"/>
      <w:r w:rsidRPr="00765796">
        <w:rPr>
          <w:rStyle w:val="c1"/>
        </w:rPr>
        <w:t>) патрон предназначен:</w:t>
      </w:r>
      <w:r>
        <w:rPr>
          <w:rStyle w:val="c1"/>
        </w:rPr>
        <w:br/>
        <w:t>а) для использования противогаза под водой;</w:t>
      </w:r>
      <w:r>
        <w:rPr>
          <w:rStyle w:val="c1"/>
        </w:rPr>
        <w:br/>
      </w:r>
      <w:r w:rsidRPr="00BB3834">
        <w:rPr>
          <w:rStyle w:val="c1"/>
        </w:rPr>
        <w:t>б) расширения возможностей противогаза по защите от различных БТХВ;</w:t>
      </w:r>
      <w:r w:rsidRPr="00BB3834">
        <w:rPr>
          <w:rStyle w:val="c1"/>
        </w:rPr>
        <w:br/>
      </w:r>
      <w:r>
        <w:rPr>
          <w:rStyle w:val="c1"/>
        </w:rPr>
        <w:t>в) для применения противогаза в условиях высоких температур.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9. Для аварийно-спасательных работ характерны следующие виды обеспечения: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E354B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proofErr w:type="gramStart"/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>транспортное;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б) </w:t>
      </w:r>
      <w:r>
        <w:rPr>
          <w:rFonts w:ascii="Times New Roman" w:hAnsi="Times New Roman" w:cs="Times New Roman"/>
          <w:sz w:val="24"/>
          <w:szCs w:val="24"/>
        </w:rPr>
        <w:t>медицинское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                                                                         в) </w:t>
      </w:r>
      <w:r>
        <w:rPr>
          <w:rFonts w:ascii="Times New Roman" w:hAnsi="Times New Roman" w:cs="Times New Roman"/>
          <w:sz w:val="24"/>
          <w:szCs w:val="24"/>
        </w:rPr>
        <w:t>материальное;</w:t>
      </w:r>
      <w:r>
        <w:rPr>
          <w:rFonts w:ascii="Times New Roman" w:hAnsi="Times New Roman" w:cs="Times New Roman"/>
          <w:sz w:val="24"/>
          <w:szCs w:val="24"/>
        </w:rPr>
        <w:br/>
        <w:t xml:space="preserve">г) разведка; </w:t>
      </w:r>
      <w:r>
        <w:rPr>
          <w:rFonts w:ascii="Times New Roman" w:hAnsi="Times New Roman" w:cs="Times New Roman"/>
          <w:sz w:val="24"/>
          <w:szCs w:val="24"/>
        </w:rPr>
        <w:br/>
        <w:t xml:space="preserve">д) продовольственное; </w:t>
      </w:r>
      <w:r>
        <w:rPr>
          <w:rFonts w:ascii="Times New Roman" w:hAnsi="Times New Roman" w:cs="Times New Roman"/>
          <w:sz w:val="24"/>
          <w:szCs w:val="24"/>
        </w:rPr>
        <w:br/>
        <w:t xml:space="preserve">е) санитарно-гигиеническое;  </w:t>
      </w:r>
      <w:r>
        <w:rPr>
          <w:rFonts w:ascii="Times New Roman" w:hAnsi="Times New Roman" w:cs="Times New Roman"/>
          <w:sz w:val="24"/>
          <w:szCs w:val="24"/>
        </w:rPr>
        <w:br/>
        <w:t xml:space="preserve">ж) инженерное; </w:t>
      </w:r>
      <w:r>
        <w:rPr>
          <w:rFonts w:ascii="Times New Roman" w:hAnsi="Times New Roman" w:cs="Times New Roman"/>
          <w:sz w:val="24"/>
          <w:szCs w:val="24"/>
        </w:rPr>
        <w:br/>
        <w:t xml:space="preserve">з) гидрометеорологическое; </w:t>
      </w:r>
      <w:r>
        <w:rPr>
          <w:rFonts w:ascii="Times New Roman" w:hAnsi="Times New Roman" w:cs="Times New Roman"/>
          <w:sz w:val="24"/>
          <w:szCs w:val="24"/>
        </w:rPr>
        <w:br/>
        <w:t xml:space="preserve">и) геодезическое; </w:t>
      </w:r>
      <w:r>
        <w:rPr>
          <w:rFonts w:ascii="Times New Roman" w:hAnsi="Times New Roman" w:cs="Times New Roman"/>
          <w:sz w:val="24"/>
          <w:szCs w:val="24"/>
        </w:rPr>
        <w:br/>
        <w:t>к) техническое;</w:t>
      </w:r>
      <w:r>
        <w:rPr>
          <w:rFonts w:ascii="Times New Roman" w:hAnsi="Times New Roman" w:cs="Times New Roman"/>
          <w:sz w:val="24"/>
          <w:szCs w:val="24"/>
        </w:rPr>
        <w:br/>
        <w:t xml:space="preserve"> л) дорожное; </w:t>
      </w:r>
      <w:r>
        <w:rPr>
          <w:rFonts w:ascii="Times New Roman" w:hAnsi="Times New Roman" w:cs="Times New Roman"/>
          <w:sz w:val="24"/>
          <w:szCs w:val="24"/>
        </w:rPr>
        <w:br/>
        <w:t xml:space="preserve">м) военное; </w:t>
      </w:r>
      <w:r>
        <w:rPr>
          <w:rFonts w:ascii="Times New Roman" w:hAnsi="Times New Roman" w:cs="Times New Roman"/>
          <w:sz w:val="24"/>
          <w:szCs w:val="24"/>
        </w:rPr>
        <w:br/>
        <w:t>н) информационное.</w:t>
      </w:r>
      <w:proofErr w:type="gramEnd"/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10. Виды санитарной обработки: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>местная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 б) </w:t>
      </w:r>
      <w:r>
        <w:rPr>
          <w:rFonts w:ascii="Times New Roman" w:hAnsi="Times New Roman" w:cs="Times New Roman"/>
          <w:color w:val="000000"/>
          <w:sz w:val="24"/>
          <w:szCs w:val="24"/>
        </w:rPr>
        <w:t>общая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 в) </w:t>
      </w:r>
      <w:r>
        <w:rPr>
          <w:rFonts w:ascii="Times New Roman" w:hAnsi="Times New Roman" w:cs="Times New Roman"/>
          <w:color w:val="000000"/>
          <w:sz w:val="24"/>
          <w:szCs w:val="24"/>
        </w:rPr>
        <w:t>частичная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г) </w:t>
      </w:r>
      <w:r w:rsidRPr="003816F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неполная;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>д) частная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 xml:space="preserve"> ;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br/>
        <w:t xml:space="preserve">е) полная;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  <w:t xml:space="preserve"> ж) индивидуальная.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11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Противогаз служит для защиты органов дыхания, лица и глаз от</w:t>
      </w:r>
      <w:proofErr w:type="gramStart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:</w:t>
      </w:r>
      <w:proofErr w:type="gramEnd"/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боевых токсичных химических веществ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                           б) </w:t>
      </w:r>
      <w:r>
        <w:rPr>
          <w:rFonts w:ascii="Times New Roman" w:hAnsi="Times New Roman" w:cs="Times New Roman"/>
          <w:color w:val="000000"/>
          <w:sz w:val="24"/>
          <w:szCs w:val="24"/>
        </w:rPr>
        <w:t>радиационных веществ;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в) </w:t>
      </w:r>
      <w:r>
        <w:rPr>
          <w:rFonts w:ascii="Times New Roman" w:hAnsi="Times New Roman" w:cs="Times New Roman"/>
          <w:color w:val="000000"/>
          <w:sz w:val="24"/>
          <w:szCs w:val="24"/>
        </w:rPr>
        <w:t>бактериальных средств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                                г)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высоких температур внешней среды. 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</w:t>
      </w:r>
      <w:r w:rsidRPr="00447C81">
        <w:rPr>
          <w:rFonts w:ascii="Times New Roman" w:hAnsi="Times New Roman" w:cs="Times New Roman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sz w:val="24"/>
          <w:szCs w:val="24"/>
        </w:rPr>
        <w:t xml:space="preserve">Инкубационный период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–э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то: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время от момента начала заболевания до выздоровления;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б) </w:t>
      </w:r>
      <w:r>
        <w:rPr>
          <w:rFonts w:ascii="Times New Roman" w:hAnsi="Times New Roman" w:cs="Times New Roman"/>
          <w:sz w:val="24"/>
          <w:szCs w:val="24"/>
        </w:rPr>
        <w:t>время от момента внедрения микроорганизма до  проявления болезни</w:t>
      </w:r>
      <w:proofErr w:type="gramStart"/>
      <w:r w:rsidRPr="00447C81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в ) </w:t>
      </w:r>
      <w:r>
        <w:rPr>
          <w:rFonts w:ascii="Times New Roman" w:hAnsi="Times New Roman" w:cs="Times New Roman"/>
          <w:sz w:val="24"/>
          <w:szCs w:val="24"/>
        </w:rPr>
        <w:t xml:space="preserve">время от начала  </w:t>
      </w:r>
      <w:r w:rsidRPr="008F0D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заболевания до момента активного   проявления болезни.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13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Среди перечисленных способов передачи инфекции один указан ошибочно, найдите его:</w:t>
      </w:r>
    </w:p>
    <w:p w:rsidR="00E354B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>фекально-оральный путь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б) </w:t>
      </w:r>
      <w:r>
        <w:rPr>
          <w:rFonts w:ascii="Times New Roman" w:hAnsi="Times New Roman" w:cs="Times New Roman"/>
          <w:sz w:val="24"/>
          <w:szCs w:val="24"/>
        </w:rPr>
        <w:t>воздушно-капельный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в)</w:t>
      </w:r>
      <w:r>
        <w:rPr>
          <w:rFonts w:ascii="Times New Roman" w:hAnsi="Times New Roman" w:cs="Times New Roman"/>
          <w:sz w:val="24"/>
          <w:szCs w:val="24"/>
        </w:rPr>
        <w:t xml:space="preserve"> механический путь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                                                                г) </w:t>
      </w:r>
      <w:r>
        <w:rPr>
          <w:rFonts w:ascii="Times New Roman" w:hAnsi="Times New Roman" w:cs="Times New Roman"/>
          <w:sz w:val="24"/>
          <w:szCs w:val="24"/>
        </w:rPr>
        <w:t>жидкостный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br/>
        <w:t>д) переносчиками зоонозных инфекций</w:t>
      </w:r>
      <w:r w:rsidRPr="00447C81">
        <w:rPr>
          <w:rFonts w:ascii="Times New Roman" w:hAnsi="Times New Roman" w:cs="Times New Roman"/>
          <w:sz w:val="24"/>
          <w:szCs w:val="24"/>
        </w:rPr>
        <w:t xml:space="preserve">;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 е) </w:t>
      </w:r>
      <w:r>
        <w:rPr>
          <w:rFonts w:ascii="Times New Roman" w:hAnsi="Times New Roman" w:cs="Times New Roman"/>
          <w:sz w:val="24"/>
          <w:szCs w:val="24"/>
        </w:rPr>
        <w:t>контактный или контактн</w:t>
      </w:r>
      <w:proofErr w:type="gramStart"/>
      <w:r>
        <w:rPr>
          <w:rFonts w:ascii="Times New Roman" w:hAnsi="Times New Roman" w:cs="Times New Roman"/>
          <w:sz w:val="24"/>
          <w:szCs w:val="24"/>
        </w:rPr>
        <w:t>о-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бытовой.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Pr="00447C81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К группе кишечных инфекций относятся: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>скарлатина;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 б) </w:t>
      </w:r>
      <w:r>
        <w:rPr>
          <w:rFonts w:ascii="Times New Roman" w:hAnsi="Times New Roman" w:cs="Times New Roman"/>
          <w:sz w:val="24"/>
          <w:szCs w:val="24"/>
        </w:rPr>
        <w:t>брюшной тиф;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дизентерия; </w:t>
      </w:r>
      <w:r>
        <w:rPr>
          <w:rFonts w:ascii="Times New Roman" w:hAnsi="Times New Roman" w:cs="Times New Roman"/>
          <w:sz w:val="24"/>
          <w:szCs w:val="24"/>
        </w:rPr>
        <w:br/>
        <w:t xml:space="preserve">г) холера; </w:t>
      </w:r>
      <w:r>
        <w:rPr>
          <w:rFonts w:ascii="Times New Roman" w:hAnsi="Times New Roman" w:cs="Times New Roman"/>
          <w:sz w:val="24"/>
          <w:szCs w:val="24"/>
        </w:rPr>
        <w:br/>
        <w:t>д) сифилис.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К группе кровяных инфекций относятся: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>малярия;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Pr="00447C81">
        <w:rPr>
          <w:rFonts w:ascii="Times New Roman" w:hAnsi="Times New Roman" w:cs="Times New Roman"/>
          <w:sz w:val="24"/>
          <w:szCs w:val="24"/>
        </w:rPr>
        <w:t xml:space="preserve">  б) </w:t>
      </w:r>
      <w:r>
        <w:rPr>
          <w:rFonts w:ascii="Times New Roman" w:hAnsi="Times New Roman" w:cs="Times New Roman"/>
          <w:sz w:val="24"/>
          <w:szCs w:val="24"/>
        </w:rPr>
        <w:t>брюшной тиф;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чума; </w:t>
      </w:r>
      <w:r>
        <w:rPr>
          <w:rFonts w:ascii="Times New Roman" w:hAnsi="Times New Roman" w:cs="Times New Roman"/>
          <w:sz w:val="24"/>
          <w:szCs w:val="24"/>
        </w:rPr>
        <w:br/>
        <w:t xml:space="preserve">г) холера; </w:t>
      </w:r>
      <w:r>
        <w:rPr>
          <w:rFonts w:ascii="Times New Roman" w:hAnsi="Times New Roman" w:cs="Times New Roman"/>
          <w:sz w:val="24"/>
          <w:szCs w:val="24"/>
        </w:rPr>
        <w:br/>
        <w:t>д) клещевой энцефалит.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-851" w:type="dxa"/>
        <w:tblLook w:val="04A0" w:firstRow="1" w:lastRow="0" w:firstColumn="1" w:lastColumn="0" w:noHBand="0" w:noVBand="1"/>
      </w:tblPr>
      <w:tblGrid>
        <w:gridCol w:w="626"/>
        <w:gridCol w:w="462"/>
        <w:gridCol w:w="463"/>
        <w:gridCol w:w="463"/>
        <w:gridCol w:w="463"/>
        <w:gridCol w:w="463"/>
        <w:gridCol w:w="463"/>
        <w:gridCol w:w="463"/>
        <w:gridCol w:w="840"/>
        <w:gridCol w:w="478"/>
        <w:gridCol w:w="640"/>
        <w:gridCol w:w="475"/>
        <w:gridCol w:w="475"/>
        <w:gridCol w:w="633"/>
        <w:gridCol w:w="640"/>
      </w:tblGrid>
      <w:tr w:rsidR="00E354B1" w:rsidTr="001C3A7B">
        <w:tc>
          <w:tcPr>
            <w:tcW w:w="626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62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840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40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75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75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3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40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</w:tr>
      <w:tr w:rsidR="00E354B1" w:rsidTr="001C3A7B">
        <w:tc>
          <w:tcPr>
            <w:tcW w:w="626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,г</w:t>
            </w:r>
            <w:proofErr w:type="spellEnd"/>
          </w:p>
        </w:tc>
        <w:tc>
          <w:tcPr>
            <w:tcW w:w="462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6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840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,в,г</w:t>
            </w:r>
            <w:proofErr w:type="spellEnd"/>
            <w:r>
              <w:rPr>
                <w:rFonts w:ascii="Times New Roman" w:hAnsi="Times New Roman" w:cs="Times New Roman"/>
              </w:rPr>
              <w:t>,</w:t>
            </w:r>
          </w:p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ж</w:t>
            </w:r>
            <w:proofErr w:type="gramStart"/>
            <w:r>
              <w:rPr>
                <w:rFonts w:ascii="Times New Roman" w:hAnsi="Times New Roman" w:cs="Times New Roman"/>
              </w:rPr>
              <w:t>,з</w:t>
            </w:r>
            <w:proofErr w:type="gramEnd"/>
            <w:r>
              <w:rPr>
                <w:rFonts w:ascii="Times New Roman" w:hAnsi="Times New Roman" w:cs="Times New Roman"/>
              </w:rPr>
              <w:t>,к,л</w:t>
            </w:r>
            <w:proofErr w:type="spellEnd"/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в</w:t>
            </w:r>
            <w:proofErr w:type="gramStart"/>
            <w:r>
              <w:rPr>
                <w:rFonts w:ascii="Times New Roman" w:hAnsi="Times New Roman" w:cs="Times New Roman"/>
              </w:rPr>
              <w:t>,е</w:t>
            </w:r>
            <w:proofErr w:type="spellEnd"/>
            <w:proofErr w:type="gramEnd"/>
          </w:p>
        </w:tc>
        <w:tc>
          <w:tcPr>
            <w:tcW w:w="640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,в</w:t>
            </w:r>
            <w:proofErr w:type="spellEnd"/>
          </w:p>
        </w:tc>
        <w:tc>
          <w:tcPr>
            <w:tcW w:w="475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75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633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б</w:t>
            </w:r>
            <w:proofErr w:type="gramStart"/>
            <w:r>
              <w:rPr>
                <w:rFonts w:ascii="Times New Roman" w:hAnsi="Times New Roman" w:cs="Times New Roman"/>
              </w:rPr>
              <w:t>,в</w:t>
            </w:r>
            <w:proofErr w:type="gramEnd"/>
            <w:r>
              <w:rPr>
                <w:rFonts w:ascii="Times New Roman" w:hAnsi="Times New Roman" w:cs="Times New Roman"/>
              </w:rPr>
              <w:t>,г</w:t>
            </w:r>
            <w:proofErr w:type="spellEnd"/>
          </w:p>
        </w:tc>
        <w:tc>
          <w:tcPr>
            <w:tcW w:w="640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,в</w:t>
            </w:r>
            <w:proofErr w:type="gramEnd"/>
            <w:r>
              <w:rPr>
                <w:rFonts w:ascii="Times New Roman" w:hAnsi="Times New Roman" w:cs="Times New Roman"/>
              </w:rPr>
              <w:t>,д</w:t>
            </w:r>
            <w:proofErr w:type="spellEnd"/>
          </w:p>
        </w:tc>
      </w:tr>
    </w:tbl>
    <w:p w:rsidR="00E354B1" w:rsidRPr="00AC65B1" w:rsidRDefault="00E354B1" w:rsidP="00E354B1">
      <w:pPr>
        <w:ind w:left="-851"/>
        <w:rPr>
          <w:rFonts w:ascii="Times New Roman" w:hAnsi="Times New Roman" w:cs="Times New Roman"/>
        </w:rPr>
      </w:pPr>
    </w:p>
    <w:p w:rsidR="00E354B1" w:rsidRDefault="00E354B1" w:rsidP="00E354B1">
      <w:pPr>
        <w:pStyle w:val="a4"/>
        <w:spacing w:before="0" w:beforeAutospacing="0" w:after="0" w:afterAutospacing="0"/>
        <w:jc w:val="center"/>
      </w:pPr>
    </w:p>
    <w:p w:rsidR="00E354B1" w:rsidRDefault="00E354B1" w:rsidP="00E354B1">
      <w:pPr>
        <w:pStyle w:val="a4"/>
        <w:spacing w:before="0" w:beforeAutospacing="0" w:after="0" w:afterAutospacing="0"/>
        <w:jc w:val="center"/>
      </w:pPr>
    </w:p>
    <w:p w:rsidR="00E354B1" w:rsidRDefault="00E354B1" w:rsidP="00E354B1">
      <w:pPr>
        <w:pStyle w:val="a4"/>
        <w:spacing w:before="0" w:beforeAutospacing="0" w:after="0" w:afterAutospacing="0"/>
        <w:jc w:val="center"/>
      </w:pPr>
    </w:p>
    <w:p w:rsidR="00E354B1" w:rsidRDefault="00E354B1" w:rsidP="00E354B1">
      <w:pPr>
        <w:pStyle w:val="a4"/>
        <w:spacing w:before="0" w:beforeAutospacing="0" w:after="0" w:afterAutospacing="0"/>
        <w:jc w:val="center"/>
      </w:pPr>
    </w:p>
    <w:p w:rsidR="00E354B1" w:rsidRDefault="00E354B1" w:rsidP="00E354B1">
      <w:pPr>
        <w:pStyle w:val="a4"/>
        <w:spacing w:before="0" w:beforeAutospacing="0" w:after="0" w:afterAutospacing="0"/>
        <w:jc w:val="center"/>
      </w:pPr>
    </w:p>
    <w:p w:rsidR="00E354B1" w:rsidRDefault="00E354B1" w:rsidP="00E354B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«Правила безопасного поведения в ситуациях </w:t>
      </w:r>
      <w:proofErr w:type="spellStart"/>
      <w:r>
        <w:rPr>
          <w:b/>
          <w:sz w:val="28"/>
          <w:szCs w:val="28"/>
        </w:rPr>
        <w:t>креминогенного</w:t>
      </w:r>
      <w:proofErr w:type="spellEnd"/>
      <w:r>
        <w:rPr>
          <w:b/>
          <w:sz w:val="28"/>
          <w:szCs w:val="28"/>
        </w:rPr>
        <w:t xml:space="preserve"> характера» (10 класс)</w:t>
      </w:r>
    </w:p>
    <w:p w:rsidR="00E354B1" w:rsidRDefault="00E354B1" w:rsidP="00E354B1">
      <w:pPr>
        <w:rPr>
          <w:i/>
          <w:sz w:val="28"/>
          <w:szCs w:val="28"/>
          <w:u w:val="single"/>
        </w:rPr>
      </w:pPr>
    </w:p>
    <w:p w:rsidR="00E354B1" w:rsidRPr="00EF65E8" w:rsidRDefault="00E354B1" w:rsidP="00E354B1">
      <w:pPr>
        <w:rPr>
          <w:i/>
        </w:rPr>
      </w:pPr>
      <w:r w:rsidRPr="00EF65E8">
        <w:t>1.</w:t>
      </w:r>
      <w:r>
        <w:t xml:space="preserve"> </w:t>
      </w:r>
      <w:r w:rsidRPr="00EF65E8">
        <w:rPr>
          <w:i/>
        </w:rPr>
        <w:t>Как следует вести</w:t>
      </w:r>
      <w:r>
        <w:rPr>
          <w:i/>
        </w:rPr>
        <w:t xml:space="preserve"> себя</w:t>
      </w:r>
      <w:r w:rsidRPr="00EF65E8">
        <w:rPr>
          <w:i/>
        </w:rPr>
        <w:t>, если с собой крупная сумма денег?</w:t>
      </w:r>
    </w:p>
    <w:p w:rsidR="00E354B1" w:rsidRPr="00EF65E8" w:rsidRDefault="00E354B1" w:rsidP="00E354B1">
      <w:r w:rsidRPr="00EF65E8">
        <w:t xml:space="preserve">  </w:t>
      </w:r>
      <w:r>
        <w:t>а)</w:t>
      </w:r>
      <w:r w:rsidRPr="00EF65E8">
        <w:t xml:space="preserve"> деньги окружающим надо показывать только при необходимости;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не считать деньги на виду у всех;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избегать мест большого скопления народа;</w:t>
      </w:r>
    </w:p>
    <w:p w:rsidR="00E354B1" w:rsidRPr="00EF65E8" w:rsidRDefault="00E354B1" w:rsidP="00E354B1">
      <w:r w:rsidRPr="00EF65E8">
        <w:t xml:space="preserve">  г</w:t>
      </w:r>
      <w:r>
        <w:t>)</w:t>
      </w:r>
      <w:r w:rsidRPr="00EF65E8">
        <w:t xml:space="preserve"> держаться подальше от рынков и любой толпы;</w:t>
      </w:r>
    </w:p>
    <w:p w:rsidR="00E354B1" w:rsidRPr="00EF65E8" w:rsidRDefault="00E354B1" w:rsidP="00E354B1">
      <w:r w:rsidRPr="00EF65E8">
        <w:t xml:space="preserve">  д</w:t>
      </w:r>
      <w:r>
        <w:t xml:space="preserve">) </w:t>
      </w:r>
      <w:r w:rsidRPr="00EF65E8">
        <w:t>лучше держать деньги в наружных карманах, оттуда их легче достать при совершении покупки.</w:t>
      </w:r>
    </w:p>
    <w:p w:rsidR="00E354B1" w:rsidRPr="00EF65E8" w:rsidRDefault="00E354B1" w:rsidP="00E354B1">
      <w:pPr>
        <w:rPr>
          <w:i/>
        </w:rPr>
      </w:pPr>
      <w:r w:rsidRPr="00EF65E8">
        <w:t>2.</w:t>
      </w:r>
      <w:r>
        <w:t xml:space="preserve"> </w:t>
      </w:r>
      <w:r w:rsidRPr="00EF65E8">
        <w:rPr>
          <w:i/>
        </w:rPr>
        <w:t>Как необходимо вести себя, если возникла необходимость выйти из дома в тёмное время суток?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двигаться по кратчайшему маршруту, чтобы быстрее преодолеть плохо освещённые и малолюдные места;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стараться избегать малолюдных и плохо освещённых мест;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на улицах держаться подальше от стен домов и подворотен;</w:t>
      </w:r>
    </w:p>
    <w:p w:rsidR="00E354B1" w:rsidRPr="00EF65E8" w:rsidRDefault="00E354B1" w:rsidP="00E354B1">
      <w:r w:rsidRPr="00EF65E8">
        <w:t xml:space="preserve">  г</w:t>
      </w:r>
      <w:r>
        <w:t>)</w:t>
      </w:r>
      <w:r w:rsidRPr="00EF65E8">
        <w:t xml:space="preserve"> держаться поближе к стенам домов.</w:t>
      </w:r>
    </w:p>
    <w:p w:rsidR="00E354B1" w:rsidRPr="00EF65E8" w:rsidRDefault="00E354B1" w:rsidP="00E354B1">
      <w:r w:rsidRPr="00EF65E8">
        <w:t>3.</w:t>
      </w:r>
      <w:r>
        <w:t xml:space="preserve"> </w:t>
      </w:r>
      <w:r w:rsidRPr="00EF65E8">
        <w:rPr>
          <w:i/>
        </w:rPr>
        <w:t>Как следует отнестись к предложению незнакомого водителя подве</w:t>
      </w:r>
      <w:r>
        <w:rPr>
          <w:i/>
        </w:rPr>
        <w:t>з</w:t>
      </w:r>
      <w:r w:rsidRPr="00EF65E8">
        <w:rPr>
          <w:i/>
        </w:rPr>
        <w:t>ти на машине?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согласиться и сесть в машину;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посоветоваться с друзьями;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согласиться, если водитель внушает доверие;</w:t>
      </w:r>
    </w:p>
    <w:p w:rsidR="00E354B1" w:rsidRPr="00EF65E8" w:rsidRDefault="00E354B1" w:rsidP="00E354B1">
      <w:r w:rsidRPr="00EF65E8">
        <w:t xml:space="preserve">  г</w:t>
      </w:r>
      <w:r>
        <w:t>)</w:t>
      </w:r>
      <w:r w:rsidRPr="00EF65E8">
        <w:t xml:space="preserve"> не принимать предложение.</w:t>
      </w:r>
    </w:p>
    <w:p w:rsidR="00E354B1" w:rsidRPr="00EF65E8" w:rsidRDefault="00E354B1" w:rsidP="00E354B1">
      <w:pPr>
        <w:rPr>
          <w:i/>
        </w:rPr>
      </w:pPr>
      <w:r w:rsidRPr="00EF65E8">
        <w:t>4.</w:t>
      </w:r>
      <w:r>
        <w:t xml:space="preserve"> </w:t>
      </w:r>
      <w:r w:rsidRPr="00EF65E8">
        <w:rPr>
          <w:i/>
        </w:rPr>
        <w:t>Как следует вести себя, если показалось, что кто-то преследует?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остановиться и выяснить, что надо преследователю;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следует менять темп ходьбы;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перейти несколько раз на противоположную сторону улицы;</w:t>
      </w:r>
    </w:p>
    <w:p w:rsidR="00E354B1" w:rsidRPr="00EF65E8" w:rsidRDefault="00E354B1" w:rsidP="00E354B1">
      <w:r w:rsidRPr="00EF65E8">
        <w:t xml:space="preserve">  г</w:t>
      </w:r>
      <w:r>
        <w:t>)</w:t>
      </w:r>
      <w:r w:rsidRPr="00EF65E8">
        <w:t xml:space="preserve"> бежать к освещённому месту или к людям, которые могут помочь.</w:t>
      </w:r>
    </w:p>
    <w:p w:rsidR="00E354B1" w:rsidRPr="00EF65E8" w:rsidRDefault="00E354B1" w:rsidP="00E354B1">
      <w:pPr>
        <w:rPr>
          <w:i/>
        </w:rPr>
      </w:pPr>
      <w:r w:rsidRPr="00EF65E8">
        <w:t>5.</w:t>
      </w:r>
      <w:r>
        <w:t xml:space="preserve"> </w:t>
      </w:r>
      <w:r w:rsidRPr="00EF65E8">
        <w:rPr>
          <w:i/>
        </w:rPr>
        <w:t>Где лучше занять место, зайдя в кафе или ресторан?</w:t>
      </w:r>
    </w:p>
    <w:p w:rsidR="00E354B1" w:rsidRPr="00EF65E8" w:rsidRDefault="00E354B1" w:rsidP="00E354B1">
      <w:r w:rsidRPr="00EF65E8">
        <w:lastRenderedPageBreak/>
        <w:t xml:space="preserve">  а</w:t>
      </w:r>
      <w:r>
        <w:t>)</w:t>
      </w:r>
      <w:r w:rsidRPr="00EF65E8">
        <w:t xml:space="preserve"> подальше от выхода, спиной к стене;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поближе к выходу, спиной к стене;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рядом со стойкой;</w:t>
      </w:r>
    </w:p>
    <w:p w:rsidR="00E354B1" w:rsidRPr="00EF65E8" w:rsidRDefault="00E354B1" w:rsidP="00E354B1">
      <w:r w:rsidRPr="00EF65E8">
        <w:t xml:space="preserve">  г</w:t>
      </w:r>
      <w:r>
        <w:t>)</w:t>
      </w:r>
      <w:r w:rsidRPr="00EF65E8">
        <w:t xml:space="preserve"> подальше от стойки;</w:t>
      </w:r>
    </w:p>
    <w:p w:rsidR="00E354B1" w:rsidRPr="00EF65E8" w:rsidRDefault="00E354B1" w:rsidP="00E354B1">
      <w:r w:rsidRPr="00EF65E8">
        <w:t xml:space="preserve">  д</w:t>
      </w:r>
      <w:r>
        <w:t>)</w:t>
      </w:r>
      <w:r w:rsidRPr="00EF65E8">
        <w:t xml:space="preserve"> в слабо освещённом углу, чтобы не заметили.</w:t>
      </w:r>
    </w:p>
    <w:p w:rsidR="00E354B1" w:rsidRPr="00EF65E8" w:rsidRDefault="00E354B1" w:rsidP="00E354B1">
      <w:pPr>
        <w:rPr>
          <w:i/>
        </w:rPr>
      </w:pPr>
      <w:r w:rsidRPr="00EF65E8">
        <w:t>6.</w:t>
      </w:r>
      <w:r>
        <w:t xml:space="preserve"> </w:t>
      </w:r>
      <w:r w:rsidRPr="00EF65E8">
        <w:rPr>
          <w:i/>
        </w:rPr>
        <w:t>Как поступить, если необходимо поменять валюту?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менять валюту в любом месте по наиболее выгодному курсу;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менять валюту только в специально предназначенных для этого местах;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действовать по обстоятельствам;</w:t>
      </w:r>
    </w:p>
    <w:p w:rsidR="00E354B1" w:rsidRPr="00EF65E8" w:rsidRDefault="00E354B1" w:rsidP="00E354B1">
      <w:r>
        <w:t xml:space="preserve">  г) посоветоваться с прохожими.</w:t>
      </w:r>
    </w:p>
    <w:p w:rsidR="00E354B1" w:rsidRPr="00EF65E8" w:rsidRDefault="00E354B1" w:rsidP="00E354B1">
      <w:pPr>
        <w:rPr>
          <w:i/>
        </w:rPr>
      </w:pPr>
      <w:r w:rsidRPr="00EF65E8">
        <w:t>7.</w:t>
      </w:r>
      <w:r w:rsidRPr="00EF65E8">
        <w:rPr>
          <w:i/>
        </w:rPr>
        <w:t>Как следует поступить, если предлагают принять участие в азартных играх?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согласиться, чтобы увеличить свой капитал;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посоветоваться с друзьями;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подумать и</w:t>
      </w:r>
      <w:proofErr w:type="gramStart"/>
      <w:r w:rsidRPr="00EF65E8">
        <w:t xml:space="preserve"> ,</w:t>
      </w:r>
      <w:proofErr w:type="gramEnd"/>
      <w:r w:rsidRPr="00EF65E8">
        <w:t xml:space="preserve"> если предлагающие вызывают доверие, рискнуть;</w:t>
      </w:r>
    </w:p>
    <w:p w:rsidR="00E354B1" w:rsidRPr="00EF65E8" w:rsidRDefault="00E354B1" w:rsidP="00E354B1">
      <w:r w:rsidRPr="00EF65E8">
        <w:t xml:space="preserve">  г</w:t>
      </w:r>
      <w:r>
        <w:t>)</w:t>
      </w:r>
      <w:r w:rsidRPr="00EF65E8">
        <w:t xml:space="preserve"> не следует принимать </w:t>
      </w:r>
      <w:r>
        <w:t>такое предложение</w:t>
      </w:r>
      <w:r w:rsidRPr="00EF65E8">
        <w:t>.</w:t>
      </w:r>
    </w:p>
    <w:p w:rsidR="00E354B1" w:rsidRDefault="00E354B1" w:rsidP="00E354B1"/>
    <w:p w:rsidR="00E354B1" w:rsidRPr="00EF65E8" w:rsidRDefault="00E354B1" w:rsidP="00E354B1">
      <w:pPr>
        <w:rPr>
          <w:i/>
        </w:rPr>
      </w:pPr>
      <w:r w:rsidRPr="00EF65E8">
        <w:t>8.</w:t>
      </w:r>
      <w:r>
        <w:t xml:space="preserve"> </w:t>
      </w:r>
      <w:r w:rsidRPr="00EF65E8">
        <w:rPr>
          <w:i/>
        </w:rPr>
        <w:t>Как необходимо действовать, если подошёл к остановке пустой автобус (троллейбус, трамвай)?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не следует садиться;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следует сесть на заднее сидение;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следует сесть, где понравится;</w:t>
      </w:r>
    </w:p>
    <w:p w:rsidR="00E354B1" w:rsidRPr="00EF65E8" w:rsidRDefault="00E354B1" w:rsidP="00E354B1">
      <w:r w:rsidRPr="00EF65E8">
        <w:t xml:space="preserve">  г</w:t>
      </w:r>
      <w:r>
        <w:t>)</w:t>
      </w:r>
      <w:r w:rsidRPr="00EF65E8">
        <w:t xml:space="preserve"> следует сесть поближе к водителю.</w:t>
      </w:r>
    </w:p>
    <w:p w:rsidR="00E354B1" w:rsidRPr="00EF65E8" w:rsidRDefault="00E354B1" w:rsidP="00E354B1">
      <w:r w:rsidRPr="00EF65E8">
        <w:t>9.</w:t>
      </w:r>
      <w:r>
        <w:t xml:space="preserve"> </w:t>
      </w:r>
      <w:r w:rsidRPr="00EF65E8">
        <w:rPr>
          <w:i/>
        </w:rPr>
        <w:t>Где следует находиться в автобусе, если в нем нет свободных сидячих мест?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рядом с подножкой;</w:t>
      </w:r>
    </w:p>
    <w:p w:rsidR="00E354B1" w:rsidRPr="00EF65E8" w:rsidRDefault="00E354B1" w:rsidP="00E354B1">
      <w:r>
        <w:t xml:space="preserve">  б)</w:t>
      </w:r>
      <w:r w:rsidRPr="00EF65E8">
        <w:t xml:space="preserve"> в проходе у выхода;</w:t>
      </w:r>
    </w:p>
    <w:p w:rsidR="00E354B1" w:rsidRPr="00EF65E8" w:rsidRDefault="00E354B1" w:rsidP="00E354B1">
      <w:r>
        <w:t xml:space="preserve">  в)</w:t>
      </w:r>
      <w:r w:rsidRPr="00EF65E8">
        <w:t xml:space="preserve"> в центральном проходе;</w:t>
      </w:r>
    </w:p>
    <w:p w:rsidR="00E354B1" w:rsidRPr="00EF65E8" w:rsidRDefault="00E354B1" w:rsidP="00E354B1">
      <w:r>
        <w:t xml:space="preserve">  г)</w:t>
      </w:r>
      <w:r w:rsidRPr="00EF65E8">
        <w:t xml:space="preserve"> там, где есть место;</w:t>
      </w:r>
    </w:p>
    <w:p w:rsidR="00E354B1" w:rsidRPr="00EF65E8" w:rsidRDefault="00E354B1" w:rsidP="00E354B1">
      <w:pPr>
        <w:rPr>
          <w:i/>
        </w:rPr>
      </w:pPr>
      <w:r w:rsidRPr="00EF65E8">
        <w:t>1</w:t>
      </w:r>
      <w:r>
        <w:t>0</w:t>
      </w:r>
      <w:r w:rsidRPr="00EF65E8">
        <w:t>.</w:t>
      </w:r>
      <w:r>
        <w:t xml:space="preserve"> </w:t>
      </w:r>
      <w:r w:rsidRPr="00EF65E8">
        <w:rPr>
          <w:i/>
        </w:rPr>
        <w:t>Как следует поступить, если посторонние люди предлагают выпить алкогольные напитки, пиво, лимонад?</w:t>
      </w:r>
    </w:p>
    <w:p w:rsidR="00E354B1" w:rsidRPr="00EF65E8" w:rsidRDefault="00E354B1" w:rsidP="00E354B1">
      <w:r>
        <w:lastRenderedPageBreak/>
        <w:t xml:space="preserve">  а) поблагодарить и выпить;</w:t>
      </w:r>
    </w:p>
    <w:p w:rsidR="00E354B1" w:rsidRPr="00EF65E8" w:rsidRDefault="00E354B1" w:rsidP="00E354B1">
      <w:r w:rsidRPr="00EF65E8">
        <w:t xml:space="preserve"> </w:t>
      </w:r>
      <w:r>
        <w:t xml:space="preserve"> б)</w:t>
      </w:r>
      <w:r w:rsidRPr="00EF65E8">
        <w:t xml:space="preserve"> поблагодарить и отказаться;</w:t>
      </w:r>
    </w:p>
    <w:p w:rsidR="00E354B1" w:rsidRPr="00EF65E8" w:rsidRDefault="00E354B1" w:rsidP="00E354B1">
      <w:r>
        <w:t xml:space="preserve">  в)</w:t>
      </w:r>
      <w:r w:rsidRPr="00EF65E8">
        <w:t xml:space="preserve"> посоветоваться с родственниками;</w:t>
      </w:r>
    </w:p>
    <w:p w:rsidR="00E354B1" w:rsidRPr="00EF65E8" w:rsidRDefault="00E354B1" w:rsidP="00E354B1">
      <w:r>
        <w:t xml:space="preserve">  г)</w:t>
      </w:r>
      <w:r w:rsidRPr="00EF65E8">
        <w:t xml:space="preserve"> выпить, если </w:t>
      </w:r>
      <w:proofErr w:type="gramStart"/>
      <w:r w:rsidRPr="00EF65E8">
        <w:t>предлагающие</w:t>
      </w:r>
      <w:proofErr w:type="gramEnd"/>
      <w:r w:rsidRPr="00EF65E8">
        <w:t xml:space="preserve"> внушают доверие.</w:t>
      </w:r>
    </w:p>
    <w:p w:rsidR="00E354B1" w:rsidRPr="00EF65E8" w:rsidRDefault="00E354B1" w:rsidP="00E354B1">
      <w:pPr>
        <w:rPr>
          <w:i/>
        </w:rPr>
      </w:pPr>
      <w:r w:rsidRPr="00EF65E8">
        <w:t>1</w:t>
      </w:r>
      <w:r>
        <w:t>1</w:t>
      </w:r>
      <w:r w:rsidRPr="00EF65E8">
        <w:t>.</w:t>
      </w:r>
      <w:r>
        <w:t xml:space="preserve"> </w:t>
      </w:r>
      <w:r w:rsidRPr="00EF65E8">
        <w:rPr>
          <w:i/>
        </w:rPr>
        <w:t xml:space="preserve">Как необходимо поступить человеку, если в подъезд вместе с ним </w:t>
      </w:r>
      <w:r>
        <w:rPr>
          <w:i/>
        </w:rPr>
        <w:t>за</w:t>
      </w:r>
      <w:r w:rsidRPr="00EF65E8">
        <w:rPr>
          <w:i/>
        </w:rPr>
        <w:t>ходит незнакомец?</w:t>
      </w:r>
    </w:p>
    <w:p w:rsidR="00E354B1" w:rsidRPr="00EF65E8" w:rsidRDefault="00E354B1" w:rsidP="00E354B1">
      <w:r>
        <w:t xml:space="preserve">  а)</w:t>
      </w:r>
      <w:r w:rsidRPr="00EF65E8">
        <w:t xml:space="preserve"> не следует обращать на постороннего внимания;</w:t>
      </w:r>
    </w:p>
    <w:p w:rsidR="00E354B1" w:rsidRDefault="00E354B1" w:rsidP="00E354B1">
      <w:r w:rsidRPr="00EF65E8">
        <w:t xml:space="preserve"> </w:t>
      </w:r>
      <w:r>
        <w:t xml:space="preserve"> б)</w:t>
      </w:r>
      <w:r w:rsidRPr="00EF65E8">
        <w:t xml:space="preserve"> пропустить незнакомца вперёд;</w:t>
      </w:r>
      <w:r>
        <w:t xml:space="preserve">   </w:t>
      </w:r>
      <w:r w:rsidRPr="00EF65E8">
        <w:t xml:space="preserve">  </w:t>
      </w:r>
    </w:p>
    <w:p w:rsidR="00E354B1" w:rsidRPr="00EF65E8" w:rsidRDefault="00E354B1" w:rsidP="00E354B1">
      <w:r>
        <w:t xml:space="preserve">  </w:t>
      </w:r>
      <w:r w:rsidRPr="00EF65E8">
        <w:t>в</w:t>
      </w:r>
      <w:r>
        <w:t>)</w:t>
      </w:r>
      <w:r w:rsidRPr="00EF65E8">
        <w:t xml:space="preserve"> под любым предлогом задержаться у подъезда;</w:t>
      </w:r>
    </w:p>
    <w:p w:rsidR="00E354B1" w:rsidRPr="00EF65E8" w:rsidRDefault="00E354B1" w:rsidP="00E354B1">
      <w:r>
        <w:t xml:space="preserve">  г)</w:t>
      </w:r>
      <w:r w:rsidRPr="00EF65E8">
        <w:t xml:space="preserve"> войдя в подъезд побежать наверх.</w:t>
      </w:r>
    </w:p>
    <w:p w:rsidR="00E354B1" w:rsidRPr="00EF65E8" w:rsidRDefault="00E354B1" w:rsidP="00E354B1">
      <w:pPr>
        <w:rPr>
          <w:i/>
        </w:rPr>
      </w:pPr>
      <w:r w:rsidRPr="00EF65E8">
        <w:t>1</w:t>
      </w:r>
      <w:r>
        <w:t>2</w:t>
      </w:r>
      <w:r w:rsidRPr="00EF65E8">
        <w:t>.</w:t>
      </w:r>
      <w:r>
        <w:t xml:space="preserve"> </w:t>
      </w:r>
      <w:r w:rsidRPr="00EF65E8">
        <w:rPr>
          <w:i/>
        </w:rPr>
        <w:t xml:space="preserve">Что необходимо </w:t>
      </w:r>
      <w:r>
        <w:rPr>
          <w:i/>
        </w:rPr>
        <w:t>пред</w:t>
      </w:r>
      <w:r w:rsidRPr="00EF65E8">
        <w:rPr>
          <w:i/>
        </w:rPr>
        <w:t>принять человеку, если он всё-таки вошёл в лифт с незнакомцем, вызывающим подозрение?</w:t>
      </w:r>
    </w:p>
    <w:p w:rsidR="00E354B1" w:rsidRPr="00EF65E8" w:rsidRDefault="00E354B1" w:rsidP="00E354B1">
      <w:pPr>
        <w:ind w:left="-284"/>
      </w:pPr>
      <w:r w:rsidRPr="00EF65E8">
        <w:t xml:space="preserve"> </w:t>
      </w:r>
      <w:r>
        <w:tab/>
        <w:t xml:space="preserve">  а)</w:t>
      </w:r>
      <w:r w:rsidRPr="00EF65E8">
        <w:t xml:space="preserve"> не следует ничего предпринимать, вести себя как обычно;</w:t>
      </w:r>
    </w:p>
    <w:p w:rsidR="00E354B1" w:rsidRPr="00EF65E8" w:rsidRDefault="00E354B1" w:rsidP="00E354B1">
      <w:pPr>
        <w:ind w:left="-284"/>
      </w:pPr>
      <w:r w:rsidRPr="00EF65E8">
        <w:t xml:space="preserve">  </w:t>
      </w:r>
      <w:r>
        <w:tab/>
        <w:t xml:space="preserve">  б)</w:t>
      </w:r>
      <w:r w:rsidRPr="00EF65E8">
        <w:t xml:space="preserve"> заговорить с незнакомцем;</w:t>
      </w:r>
    </w:p>
    <w:p w:rsidR="00E354B1" w:rsidRPr="00EF65E8" w:rsidRDefault="00E354B1" w:rsidP="00E354B1">
      <w:r>
        <w:t xml:space="preserve"> </w:t>
      </w:r>
      <w:r w:rsidRPr="00EF65E8">
        <w:t xml:space="preserve"> </w:t>
      </w:r>
      <w:r>
        <w:t>в)</w:t>
      </w:r>
      <w:r w:rsidRPr="00EF65E8">
        <w:t xml:space="preserve"> нажать кнопки «диспетчер» и «стоп», </w:t>
      </w:r>
      <w:r>
        <w:t xml:space="preserve"> после ответа </w:t>
      </w:r>
      <w:proofErr w:type="spellStart"/>
      <w:r>
        <w:t>диспечера</w:t>
      </w:r>
      <w:proofErr w:type="spellEnd"/>
      <w:r>
        <w:t xml:space="preserve"> нажать кнопку нужного этажа, </w:t>
      </w:r>
      <w:r w:rsidRPr="00EF65E8">
        <w:t>завязать разговор с диспетчером и ехать на свой этаж;</w:t>
      </w:r>
    </w:p>
    <w:p w:rsidR="00E354B1" w:rsidRDefault="00E354B1" w:rsidP="00E354B1">
      <w:r>
        <w:t xml:space="preserve">  г)</w:t>
      </w:r>
      <w:r w:rsidRPr="00EF65E8">
        <w:t xml:space="preserve"> постоянно наблюдать за действиями незнакомца.</w:t>
      </w:r>
    </w:p>
    <w:p w:rsidR="00E354B1" w:rsidRDefault="00E354B1" w:rsidP="00E354B1"/>
    <w:p w:rsidR="00E354B1" w:rsidRDefault="00E354B1" w:rsidP="00E354B1"/>
    <w:p w:rsidR="00E354B1" w:rsidRPr="00EF65E8" w:rsidRDefault="00E354B1" w:rsidP="00E354B1"/>
    <w:tbl>
      <w:tblPr>
        <w:tblW w:w="0" w:type="auto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76"/>
        <w:gridCol w:w="1033"/>
        <w:gridCol w:w="1033"/>
        <w:gridCol w:w="1033"/>
        <w:gridCol w:w="1034"/>
      </w:tblGrid>
      <w:tr w:rsidR="00E354B1" w:rsidRPr="00EF65E8" w:rsidTr="001C3A7B">
        <w:tc>
          <w:tcPr>
            <w:tcW w:w="620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>
              <w:t>Ответы</w:t>
            </w:r>
          </w:p>
        </w:tc>
      </w:tr>
      <w:tr w:rsidR="00E354B1" w:rsidRPr="00EF65E8" w:rsidTr="001C3A7B">
        <w:tc>
          <w:tcPr>
            <w:tcW w:w="20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>
              <w:t>Номера тестов</w:t>
            </w:r>
          </w:p>
        </w:tc>
        <w:tc>
          <w:tcPr>
            <w:tcW w:w="4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</w:p>
        </w:tc>
      </w:tr>
      <w:tr w:rsidR="00E354B1" w:rsidRPr="00EF65E8" w:rsidTr="001C3A7B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54B1" w:rsidRPr="00EF65E8" w:rsidRDefault="00E354B1" w:rsidP="001C3A7B"/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а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б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в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г</w:t>
            </w: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1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2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3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4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5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6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7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8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lastRenderedPageBreak/>
              <w:t>9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1</w:t>
            </w:r>
            <w:r>
              <w:t>0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>
              <w:t>11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</w:tr>
      <w:tr w:rsidR="00E354B1" w:rsidRPr="00EF65E8" w:rsidTr="001C3A7B">
        <w:tc>
          <w:tcPr>
            <w:tcW w:w="2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>
              <w:t>12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EF65E8" w:rsidRDefault="00E354B1" w:rsidP="001C3A7B">
            <w:pPr>
              <w:jc w:val="center"/>
            </w:pP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EF65E8" w:rsidRDefault="00E354B1" w:rsidP="001C3A7B">
            <w:pPr>
              <w:jc w:val="center"/>
            </w:pPr>
            <w:r w:rsidRPr="00EF65E8">
              <w:t>Х</w:t>
            </w:r>
          </w:p>
        </w:tc>
      </w:tr>
    </w:tbl>
    <w:p w:rsidR="00E354B1" w:rsidRDefault="00E354B1" w:rsidP="00E354B1">
      <w:pPr>
        <w:ind w:left="360"/>
        <w:jc w:val="center"/>
        <w:rPr>
          <w:i/>
          <w:sz w:val="28"/>
          <w:szCs w:val="28"/>
          <w:u w:val="single"/>
        </w:rPr>
      </w:pPr>
    </w:p>
    <w:p w:rsidR="00E354B1" w:rsidRDefault="00E354B1" w:rsidP="00E354B1">
      <w:pPr>
        <w:ind w:left="360"/>
        <w:jc w:val="center"/>
        <w:rPr>
          <w:i/>
          <w:sz w:val="28"/>
          <w:szCs w:val="28"/>
          <w:u w:val="single"/>
        </w:rPr>
      </w:pPr>
    </w:p>
    <w:p w:rsidR="00E354B1" w:rsidRDefault="00E354B1" w:rsidP="00E354B1">
      <w:pPr>
        <w:ind w:left="360"/>
        <w:jc w:val="center"/>
        <w:rPr>
          <w:i/>
          <w:sz w:val="28"/>
          <w:szCs w:val="28"/>
          <w:u w:val="single"/>
        </w:rPr>
      </w:pPr>
    </w:p>
    <w:p w:rsidR="00E354B1" w:rsidRDefault="00E354B1" w:rsidP="00E354B1">
      <w:pPr>
        <w:ind w:left="360"/>
        <w:jc w:val="center"/>
        <w:rPr>
          <w:i/>
          <w:sz w:val="28"/>
          <w:szCs w:val="28"/>
          <w:u w:val="single"/>
        </w:rPr>
      </w:pPr>
    </w:p>
    <w:p w:rsidR="00E354B1" w:rsidRDefault="00E354B1" w:rsidP="00E354B1">
      <w:pPr>
        <w:jc w:val="center"/>
        <w:rPr>
          <w:b/>
          <w:sz w:val="28"/>
          <w:szCs w:val="28"/>
        </w:rPr>
      </w:pPr>
      <w:r w:rsidRPr="008053F6">
        <w:rPr>
          <w:b/>
          <w:sz w:val="28"/>
          <w:szCs w:val="28"/>
        </w:rPr>
        <w:t>Тема</w:t>
      </w:r>
      <w:r>
        <w:rPr>
          <w:b/>
          <w:sz w:val="28"/>
          <w:szCs w:val="28"/>
        </w:rPr>
        <w:t xml:space="preserve"> «Основы здорового образа жизни» (11 класс)</w:t>
      </w:r>
    </w:p>
    <w:p w:rsidR="00E354B1" w:rsidRPr="008053F6" w:rsidRDefault="00E354B1" w:rsidP="00E354B1">
      <w:pPr>
        <w:jc w:val="center"/>
        <w:rPr>
          <w:b/>
        </w:rPr>
      </w:pPr>
    </w:p>
    <w:p w:rsidR="00E354B1" w:rsidRPr="00EF65E8" w:rsidRDefault="00E354B1" w:rsidP="00E354B1">
      <w:pPr>
        <w:rPr>
          <w:i/>
        </w:rPr>
      </w:pPr>
      <w:r>
        <w:t>1</w:t>
      </w:r>
      <w:r w:rsidRPr="00EF65E8">
        <w:t>.</w:t>
      </w:r>
      <w:r>
        <w:t xml:space="preserve"> </w:t>
      </w:r>
      <w:r w:rsidRPr="00EF65E8">
        <w:rPr>
          <w:i/>
        </w:rPr>
        <w:t>Как называется наиболее распространённая форма эрозии зубов?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аденома;                            </w:t>
      </w:r>
    </w:p>
    <w:p w:rsidR="00E354B1" w:rsidRDefault="00E354B1" w:rsidP="00E354B1">
      <w:r>
        <w:t xml:space="preserve">  </w:t>
      </w:r>
      <w:r w:rsidRPr="00EF65E8">
        <w:t>б</w:t>
      </w:r>
      <w:r>
        <w:t>)</w:t>
      </w:r>
      <w:r w:rsidRPr="00EF65E8">
        <w:t xml:space="preserve"> псориаз; </w:t>
      </w:r>
    </w:p>
    <w:p w:rsidR="00E354B1" w:rsidRDefault="00E354B1" w:rsidP="00E354B1">
      <w:r>
        <w:t xml:space="preserve">  г)</w:t>
      </w:r>
      <w:r w:rsidRPr="00EF65E8">
        <w:t xml:space="preserve"> кариес;                           </w:t>
      </w:r>
    </w:p>
    <w:p w:rsidR="00E354B1" w:rsidRPr="00EF65E8" w:rsidRDefault="00E354B1" w:rsidP="00E354B1">
      <w:r>
        <w:t xml:space="preserve">  д)</w:t>
      </w:r>
      <w:r w:rsidRPr="00EF65E8">
        <w:t xml:space="preserve"> коррозия;</w:t>
      </w:r>
    </w:p>
    <w:p w:rsidR="00E354B1" w:rsidRPr="00EF65E8" w:rsidRDefault="00E354B1" w:rsidP="00E354B1">
      <w:r>
        <w:t xml:space="preserve">  в) герпес.</w:t>
      </w:r>
      <w:r w:rsidRPr="00EF65E8">
        <w:t xml:space="preserve"> </w:t>
      </w:r>
    </w:p>
    <w:p w:rsidR="00E354B1" w:rsidRPr="00EF65E8" w:rsidRDefault="00E354B1" w:rsidP="00E354B1">
      <w:pPr>
        <w:rPr>
          <w:i/>
        </w:rPr>
      </w:pPr>
      <w:r>
        <w:t xml:space="preserve"> 2</w:t>
      </w:r>
      <w:r w:rsidRPr="00EF65E8">
        <w:t>.</w:t>
      </w:r>
      <w:r>
        <w:t xml:space="preserve"> </w:t>
      </w:r>
      <w:r w:rsidRPr="00EF65E8">
        <w:rPr>
          <w:i/>
        </w:rPr>
        <w:t>Какую пищу необходимо чаще употреблять, чтобы укрепить зубы?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продукты содержащие животные и растительные жиры;</w:t>
      </w:r>
    </w:p>
    <w:p w:rsidR="00E354B1" w:rsidRPr="00EF65E8" w:rsidRDefault="00E354B1" w:rsidP="00E354B1">
      <w:r>
        <w:t xml:space="preserve">  б)</w:t>
      </w:r>
      <w:r w:rsidRPr="00EF65E8">
        <w:t xml:space="preserve"> мясные продукты;</w:t>
      </w:r>
    </w:p>
    <w:p w:rsidR="00E354B1" w:rsidRPr="00EF65E8" w:rsidRDefault="00E354B1" w:rsidP="00E354B1">
      <w:r>
        <w:t xml:space="preserve">  в)</w:t>
      </w:r>
      <w:r w:rsidRPr="00EF65E8">
        <w:t xml:space="preserve"> рыбу и морепродукты;</w:t>
      </w:r>
    </w:p>
    <w:p w:rsidR="00E354B1" w:rsidRPr="00EF65E8" w:rsidRDefault="00E354B1" w:rsidP="00E354B1">
      <w:r>
        <w:t xml:space="preserve">  г) </w:t>
      </w:r>
      <w:r w:rsidRPr="00EF65E8">
        <w:t>яблоки, морковь, орехи, семечки подсолнуха, оливки, сыр.</w:t>
      </w:r>
    </w:p>
    <w:p w:rsidR="00E354B1" w:rsidRPr="00EF65E8" w:rsidRDefault="00E354B1" w:rsidP="00E354B1">
      <w:pPr>
        <w:rPr>
          <w:i/>
        </w:rPr>
      </w:pPr>
      <w:r>
        <w:t>3</w:t>
      </w:r>
      <w:r w:rsidRPr="00EF65E8">
        <w:t>.</w:t>
      </w:r>
      <w:r>
        <w:t xml:space="preserve"> </w:t>
      </w:r>
      <w:r w:rsidRPr="00EF65E8">
        <w:rPr>
          <w:i/>
        </w:rPr>
        <w:t>Как называется болезнь, вызывающая появление на коже головы и в волосах человека белых и желтоватых чешуек?</w:t>
      </w:r>
    </w:p>
    <w:p w:rsidR="00E354B1" w:rsidRDefault="00E354B1" w:rsidP="00E354B1">
      <w:r>
        <w:t xml:space="preserve">  а)</w:t>
      </w:r>
      <w:r w:rsidRPr="00EF65E8">
        <w:t xml:space="preserve"> диспепсия;                          </w:t>
      </w:r>
    </w:p>
    <w:p w:rsidR="00E354B1" w:rsidRDefault="00E354B1" w:rsidP="00E354B1">
      <w:r>
        <w:t xml:space="preserve">  б)</w:t>
      </w:r>
      <w:r w:rsidRPr="00EF65E8">
        <w:t xml:space="preserve"> диабет;      </w:t>
      </w:r>
    </w:p>
    <w:p w:rsidR="00E354B1" w:rsidRPr="00EF65E8" w:rsidRDefault="00E354B1" w:rsidP="00E354B1">
      <w:r>
        <w:t xml:space="preserve">  в)</w:t>
      </w:r>
      <w:r w:rsidRPr="00EF65E8">
        <w:t xml:space="preserve"> герпес;</w:t>
      </w:r>
    </w:p>
    <w:p w:rsidR="00E354B1" w:rsidRPr="00EF65E8" w:rsidRDefault="00E354B1" w:rsidP="00E354B1">
      <w:r w:rsidRPr="00EF65E8">
        <w:t xml:space="preserve"> </w:t>
      </w:r>
      <w:r>
        <w:t xml:space="preserve"> г) себорея.</w:t>
      </w:r>
    </w:p>
    <w:p w:rsidR="00E354B1" w:rsidRPr="00EF65E8" w:rsidRDefault="00E354B1" w:rsidP="00E354B1">
      <w:pPr>
        <w:rPr>
          <w:i/>
        </w:rPr>
      </w:pPr>
      <w:r>
        <w:lastRenderedPageBreak/>
        <w:t>4</w:t>
      </w:r>
      <w:r w:rsidRPr="00EF65E8">
        <w:t>.</w:t>
      </w:r>
      <w:r>
        <w:t xml:space="preserve"> </w:t>
      </w:r>
      <w:r w:rsidRPr="00EF65E8">
        <w:rPr>
          <w:i/>
        </w:rPr>
        <w:t xml:space="preserve">Какую пищу необходимо исключить из рациона при заболевании, </w:t>
      </w:r>
      <w:r>
        <w:rPr>
          <w:i/>
        </w:rPr>
        <w:t>которое связанно</w:t>
      </w:r>
      <w:r w:rsidRPr="00EF65E8">
        <w:rPr>
          <w:i/>
        </w:rPr>
        <w:t xml:space="preserve"> с нарушением обмена веществ?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орехи;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сыр;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жирные и острые блюда;</w:t>
      </w:r>
    </w:p>
    <w:p w:rsidR="00E354B1" w:rsidRPr="00EF65E8" w:rsidRDefault="00E354B1" w:rsidP="00E354B1">
      <w:r w:rsidRPr="00EF65E8">
        <w:t xml:space="preserve">  г</w:t>
      </w:r>
      <w:r>
        <w:t>)</w:t>
      </w:r>
      <w:r w:rsidRPr="00EF65E8">
        <w:t xml:space="preserve"> копчёное мясо и рыбу.</w:t>
      </w:r>
    </w:p>
    <w:p w:rsidR="00E354B1" w:rsidRPr="00EF65E8" w:rsidRDefault="00E354B1" w:rsidP="00E354B1">
      <w:pPr>
        <w:rPr>
          <w:i/>
        </w:rPr>
      </w:pPr>
      <w:r>
        <w:t>5</w:t>
      </w:r>
      <w:r w:rsidRPr="00EF65E8">
        <w:t>.</w:t>
      </w:r>
      <w:r>
        <w:t xml:space="preserve"> </w:t>
      </w:r>
      <w:r w:rsidRPr="00EF65E8">
        <w:rPr>
          <w:i/>
        </w:rPr>
        <w:t>Какие способы очищения организма наиболее распространены?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специальные диеты;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использование тепла;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применение клизм, голодание;</w:t>
      </w:r>
    </w:p>
    <w:p w:rsidR="00E354B1" w:rsidRPr="00EF65E8" w:rsidRDefault="00E354B1" w:rsidP="00E354B1">
      <w:r w:rsidRPr="00EF65E8">
        <w:t xml:space="preserve">  г</w:t>
      </w:r>
      <w:r>
        <w:t>)</w:t>
      </w:r>
      <w:r w:rsidRPr="00EF65E8">
        <w:t xml:space="preserve"> применение холода;</w:t>
      </w:r>
    </w:p>
    <w:p w:rsidR="00E354B1" w:rsidRPr="00EF65E8" w:rsidRDefault="00E354B1" w:rsidP="00E354B1">
      <w:r w:rsidRPr="00EF65E8">
        <w:t xml:space="preserve">  д</w:t>
      </w:r>
      <w:r>
        <w:t>)</w:t>
      </w:r>
      <w:r w:rsidRPr="00EF65E8">
        <w:t xml:space="preserve"> использование мочегонных и желчегонных средств.</w:t>
      </w:r>
    </w:p>
    <w:p w:rsidR="00E354B1" w:rsidRPr="00EF65E8" w:rsidRDefault="00E354B1" w:rsidP="00E354B1">
      <w:pPr>
        <w:rPr>
          <w:i/>
        </w:rPr>
      </w:pPr>
      <w:r>
        <w:t>6</w:t>
      </w:r>
      <w:r w:rsidRPr="00EF65E8">
        <w:t>.</w:t>
      </w:r>
      <w:r>
        <w:t xml:space="preserve"> </w:t>
      </w:r>
      <w:r w:rsidRPr="00EF65E8">
        <w:rPr>
          <w:i/>
        </w:rPr>
        <w:t>В чём заключается важнейшая задача семьи?</w:t>
      </w:r>
    </w:p>
    <w:p w:rsidR="00E354B1" w:rsidRPr="00EF65E8" w:rsidRDefault="00E354B1" w:rsidP="00E354B1">
      <w:r>
        <w:t xml:space="preserve">  а)</w:t>
      </w:r>
      <w:r w:rsidRPr="00EF65E8">
        <w:t xml:space="preserve"> развитие интеллектуальных качеств супругов на благо общества;</w:t>
      </w:r>
    </w:p>
    <w:p w:rsidR="00E354B1" w:rsidRPr="00EF65E8" w:rsidRDefault="00E354B1" w:rsidP="00E354B1">
      <w:r>
        <w:t xml:space="preserve">  б)</w:t>
      </w:r>
      <w:r w:rsidRPr="00EF65E8">
        <w:t xml:space="preserve"> рождение и воспитание детей;</w:t>
      </w:r>
    </w:p>
    <w:p w:rsidR="00E354B1" w:rsidRPr="00EF65E8" w:rsidRDefault="00E354B1" w:rsidP="00E354B1">
      <w:r>
        <w:t xml:space="preserve">  в)</w:t>
      </w:r>
      <w:r w:rsidRPr="00EF65E8">
        <w:t xml:space="preserve"> рождение детей;</w:t>
      </w:r>
    </w:p>
    <w:p w:rsidR="00E354B1" w:rsidRPr="00EF65E8" w:rsidRDefault="00E354B1" w:rsidP="00E354B1">
      <w:r>
        <w:t xml:space="preserve">  г)</w:t>
      </w:r>
      <w:r w:rsidRPr="00EF65E8">
        <w:t xml:space="preserve"> развитие духовных качеств супругов.</w:t>
      </w:r>
    </w:p>
    <w:p w:rsidR="00E354B1" w:rsidRPr="00EF65E8" w:rsidRDefault="00E354B1" w:rsidP="00E354B1">
      <w:pPr>
        <w:rPr>
          <w:i/>
        </w:rPr>
      </w:pPr>
      <w:r>
        <w:t>7</w:t>
      </w:r>
      <w:r w:rsidRPr="00EF65E8">
        <w:t>.</w:t>
      </w:r>
      <w:r>
        <w:t xml:space="preserve"> </w:t>
      </w:r>
      <w:r w:rsidRPr="00EF65E8">
        <w:rPr>
          <w:i/>
        </w:rPr>
        <w:t>Какой брак официально признан в Российской Федерации?</w:t>
      </w:r>
    </w:p>
    <w:p w:rsidR="00E354B1" w:rsidRPr="00EF65E8" w:rsidRDefault="00E354B1" w:rsidP="00E354B1">
      <w:r>
        <w:t xml:space="preserve">  а)</w:t>
      </w:r>
      <w:r w:rsidRPr="00EF65E8">
        <w:t xml:space="preserve"> брак, зарегистрированный в общественной организации;</w:t>
      </w:r>
    </w:p>
    <w:p w:rsidR="00E354B1" w:rsidRPr="00EF65E8" w:rsidRDefault="00E354B1" w:rsidP="00E354B1">
      <w:r>
        <w:t xml:space="preserve">  б)</w:t>
      </w:r>
      <w:r w:rsidRPr="00EF65E8">
        <w:t xml:space="preserve"> брак, зарегистрированный в органах МВД России;</w:t>
      </w:r>
    </w:p>
    <w:p w:rsidR="00E354B1" w:rsidRPr="00EF65E8" w:rsidRDefault="00E354B1" w:rsidP="00E354B1">
      <w:r>
        <w:t xml:space="preserve">  в)</w:t>
      </w:r>
      <w:r w:rsidRPr="00EF65E8">
        <w:t xml:space="preserve"> гражданский брак, заключённый в соответствии с обычаями и традициями;</w:t>
      </w:r>
    </w:p>
    <w:p w:rsidR="00E354B1" w:rsidRPr="00EF65E8" w:rsidRDefault="00E354B1" w:rsidP="00E354B1">
      <w:r>
        <w:t xml:space="preserve">  г)</w:t>
      </w:r>
      <w:r w:rsidRPr="00EF65E8">
        <w:t xml:space="preserve"> брак, зарегистрированный в органах записи актов гражданского состояния.</w:t>
      </w:r>
    </w:p>
    <w:p w:rsidR="00E354B1" w:rsidRPr="00EF65E8" w:rsidRDefault="00E354B1" w:rsidP="00E354B1">
      <w:pPr>
        <w:rPr>
          <w:i/>
        </w:rPr>
      </w:pPr>
      <w:r>
        <w:t>8</w:t>
      </w:r>
      <w:r w:rsidRPr="00EF65E8">
        <w:t>.</w:t>
      </w:r>
      <w:r>
        <w:t xml:space="preserve"> </w:t>
      </w:r>
      <w:r w:rsidRPr="00EF65E8">
        <w:rPr>
          <w:i/>
        </w:rPr>
        <w:t>Какие установлены обязательные условия для заключения брака в РФ?</w:t>
      </w:r>
    </w:p>
    <w:p w:rsidR="00E354B1" w:rsidRPr="00EF65E8" w:rsidRDefault="00E354B1" w:rsidP="00E354B1">
      <w:r>
        <w:t xml:space="preserve">  а)</w:t>
      </w:r>
      <w:r w:rsidRPr="00EF65E8">
        <w:t xml:space="preserve"> взаимное согласие лиц, вступающих в брак; </w:t>
      </w:r>
    </w:p>
    <w:p w:rsidR="00E354B1" w:rsidRPr="00EF65E8" w:rsidRDefault="00E354B1" w:rsidP="00E354B1">
      <w:r>
        <w:t xml:space="preserve">  б)</w:t>
      </w:r>
      <w:r w:rsidRPr="00EF65E8">
        <w:t xml:space="preserve"> достижение обоими брачного возраста;</w:t>
      </w:r>
    </w:p>
    <w:p w:rsidR="00E354B1" w:rsidRPr="00EF65E8" w:rsidRDefault="00E354B1" w:rsidP="00E354B1">
      <w:r>
        <w:t xml:space="preserve">  в)</w:t>
      </w:r>
      <w:r w:rsidRPr="00EF65E8">
        <w:t xml:space="preserve"> </w:t>
      </w:r>
      <w:r>
        <w:t>согласие одного из лиц, вступающих</w:t>
      </w:r>
      <w:r w:rsidRPr="00EF65E8">
        <w:t xml:space="preserve"> в брак;</w:t>
      </w:r>
    </w:p>
    <w:p w:rsidR="00E354B1" w:rsidRPr="00EF65E8" w:rsidRDefault="00E354B1" w:rsidP="00E354B1">
      <w:r>
        <w:t xml:space="preserve">  г)</w:t>
      </w:r>
      <w:r w:rsidRPr="00EF65E8">
        <w:t xml:space="preserve"> </w:t>
      </w:r>
      <w:r>
        <w:t>согласие родителей лиц, вступающих в брак</w:t>
      </w:r>
      <w:r w:rsidRPr="00EF65E8">
        <w:t>.</w:t>
      </w:r>
    </w:p>
    <w:p w:rsidR="00E354B1" w:rsidRPr="00EF65E8" w:rsidRDefault="00E354B1" w:rsidP="00E354B1">
      <w:pPr>
        <w:rPr>
          <w:i/>
        </w:rPr>
      </w:pPr>
      <w:r>
        <w:t>9</w:t>
      </w:r>
      <w:r w:rsidRPr="00EF65E8">
        <w:t>.</w:t>
      </w:r>
      <w:r>
        <w:t xml:space="preserve"> </w:t>
      </w:r>
      <w:r w:rsidRPr="00EF65E8">
        <w:rPr>
          <w:i/>
        </w:rPr>
        <w:t>По каким основани</w:t>
      </w:r>
      <w:r>
        <w:rPr>
          <w:i/>
        </w:rPr>
        <w:t>я</w:t>
      </w:r>
      <w:r w:rsidRPr="00EF65E8">
        <w:rPr>
          <w:i/>
        </w:rPr>
        <w:t>м брак в РФ признаётся не действительным?</w:t>
      </w:r>
    </w:p>
    <w:p w:rsidR="00E354B1" w:rsidRPr="00EF65E8" w:rsidRDefault="00E354B1" w:rsidP="00E354B1">
      <w:r>
        <w:t xml:space="preserve">  а)</w:t>
      </w:r>
      <w:r w:rsidRPr="00EF65E8">
        <w:t xml:space="preserve"> заключение фиктивного брака;</w:t>
      </w:r>
    </w:p>
    <w:p w:rsidR="00E354B1" w:rsidRPr="00EF65E8" w:rsidRDefault="00E354B1" w:rsidP="00E354B1">
      <w:r>
        <w:lastRenderedPageBreak/>
        <w:t xml:space="preserve">  б)</w:t>
      </w:r>
      <w:r w:rsidRPr="00EF65E8">
        <w:t xml:space="preserve"> недееспособность или несовершеннолетие </w:t>
      </w:r>
      <w:proofErr w:type="gramStart"/>
      <w:r w:rsidRPr="00EF65E8">
        <w:t>вступающего</w:t>
      </w:r>
      <w:proofErr w:type="gramEnd"/>
      <w:r w:rsidRPr="00EF65E8">
        <w:t xml:space="preserve"> в брак;</w:t>
      </w:r>
    </w:p>
    <w:p w:rsidR="00E354B1" w:rsidRPr="00EF65E8" w:rsidRDefault="00E354B1" w:rsidP="00E354B1">
      <w:r>
        <w:t xml:space="preserve">  в)</w:t>
      </w:r>
      <w:r w:rsidRPr="00EF65E8">
        <w:t xml:space="preserve"> обман, угрозы, применённые при заключении брака;</w:t>
      </w:r>
    </w:p>
    <w:p w:rsidR="00E354B1" w:rsidRPr="00EF65E8" w:rsidRDefault="00E354B1" w:rsidP="00E354B1">
      <w:r>
        <w:t xml:space="preserve">  г)</w:t>
      </w:r>
      <w:r w:rsidRPr="00EF65E8">
        <w:t xml:space="preserve"> нарушение принципа единобрачия;</w:t>
      </w:r>
    </w:p>
    <w:p w:rsidR="00E354B1" w:rsidRPr="00EF65E8" w:rsidRDefault="00E354B1" w:rsidP="00E354B1">
      <w:r>
        <w:t xml:space="preserve">  д)</w:t>
      </w:r>
      <w:r w:rsidRPr="00EF65E8">
        <w:t xml:space="preserve"> преклонный возраст </w:t>
      </w:r>
      <w:proofErr w:type="gramStart"/>
      <w:r w:rsidRPr="00EF65E8">
        <w:t>вступающих</w:t>
      </w:r>
      <w:proofErr w:type="gramEnd"/>
      <w:r w:rsidRPr="00EF65E8">
        <w:t xml:space="preserve"> в брак.</w:t>
      </w:r>
    </w:p>
    <w:p w:rsidR="00E354B1" w:rsidRPr="00EF65E8" w:rsidRDefault="00E354B1" w:rsidP="00E354B1">
      <w:r>
        <w:t xml:space="preserve">  е)</w:t>
      </w:r>
      <w:r w:rsidRPr="00EF65E8">
        <w:t xml:space="preserve"> серьёзные различия в общественном положении супругов.</w:t>
      </w:r>
    </w:p>
    <w:p w:rsidR="00E354B1" w:rsidRPr="00EF65E8" w:rsidRDefault="00E354B1" w:rsidP="00E354B1">
      <w:pPr>
        <w:rPr>
          <w:i/>
        </w:rPr>
      </w:pPr>
      <w:r>
        <w:t>10</w:t>
      </w:r>
      <w:r w:rsidRPr="00EF65E8">
        <w:t>.</w:t>
      </w:r>
      <w:r>
        <w:t xml:space="preserve"> </w:t>
      </w:r>
      <w:r w:rsidRPr="00EF65E8">
        <w:rPr>
          <w:i/>
        </w:rPr>
        <w:t>Каким образом в РФ производится лишение родительских прав?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только органами МВД России;</w:t>
      </w:r>
    </w:p>
    <w:p w:rsidR="00E354B1" w:rsidRPr="00EF65E8" w:rsidRDefault="00E354B1" w:rsidP="00E354B1">
      <w:r>
        <w:t xml:space="preserve">  б)</w:t>
      </w:r>
      <w:r w:rsidRPr="00EF65E8">
        <w:t xml:space="preserve"> только органами опеки;</w:t>
      </w:r>
    </w:p>
    <w:p w:rsidR="00E354B1" w:rsidRPr="00EF65E8" w:rsidRDefault="00E354B1" w:rsidP="00E354B1">
      <w:r>
        <w:t xml:space="preserve">  в)</w:t>
      </w:r>
      <w:r w:rsidRPr="00EF65E8">
        <w:t xml:space="preserve"> только органами социальной защиты населения;</w:t>
      </w:r>
    </w:p>
    <w:p w:rsidR="00E354B1" w:rsidRPr="00EF65E8" w:rsidRDefault="00E354B1" w:rsidP="00E354B1">
      <w:r>
        <w:t xml:space="preserve">  г)</w:t>
      </w:r>
      <w:r w:rsidRPr="00EF65E8">
        <w:t xml:space="preserve"> только в судебном порядке;</w:t>
      </w:r>
    </w:p>
    <w:p w:rsidR="00E354B1" w:rsidRDefault="00E354B1" w:rsidP="00E354B1">
      <w:r>
        <w:t xml:space="preserve">  д)</w:t>
      </w:r>
      <w:r w:rsidRPr="00EF65E8">
        <w:t xml:space="preserve"> только товарищескими судами.</w:t>
      </w:r>
    </w:p>
    <w:p w:rsidR="00E354B1" w:rsidRDefault="00E354B1" w:rsidP="00E354B1"/>
    <w:p w:rsidR="00E354B1" w:rsidRPr="00EF65E8" w:rsidRDefault="00E354B1" w:rsidP="00E354B1"/>
    <w:p w:rsidR="00E354B1" w:rsidRPr="00EF65E8" w:rsidRDefault="00E354B1" w:rsidP="00E354B1"/>
    <w:tbl>
      <w:tblPr>
        <w:tblW w:w="6095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23"/>
        <w:gridCol w:w="861"/>
        <w:gridCol w:w="862"/>
        <w:gridCol w:w="861"/>
        <w:gridCol w:w="862"/>
        <w:gridCol w:w="926"/>
      </w:tblGrid>
      <w:tr w:rsidR="00E354B1" w:rsidRPr="008053F6" w:rsidTr="001C3A7B">
        <w:trPr>
          <w:trHeight w:val="325"/>
        </w:trPr>
        <w:tc>
          <w:tcPr>
            <w:tcW w:w="609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Ответы</w:t>
            </w:r>
          </w:p>
        </w:tc>
      </w:tr>
      <w:tr w:rsidR="00E354B1" w:rsidRPr="008053F6" w:rsidTr="001C3A7B">
        <w:trPr>
          <w:trHeight w:val="44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54B1" w:rsidRPr="008053F6" w:rsidRDefault="00E354B1" w:rsidP="001C3A7B">
            <w:r>
              <w:t>Номера тестов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а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б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в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г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д</w:t>
            </w:r>
          </w:p>
        </w:tc>
      </w:tr>
      <w:tr w:rsidR="00E354B1" w:rsidRPr="008053F6" w:rsidTr="001C3A7B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1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</w:tr>
      <w:tr w:rsidR="00E354B1" w:rsidRPr="008053F6" w:rsidTr="001C3A7B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2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</w:tr>
      <w:tr w:rsidR="00E354B1" w:rsidRPr="008053F6" w:rsidTr="001C3A7B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3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</w:tr>
      <w:tr w:rsidR="00E354B1" w:rsidRPr="008053F6" w:rsidTr="001C3A7B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4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</w:tr>
      <w:tr w:rsidR="00E354B1" w:rsidRPr="008053F6" w:rsidTr="001C3A7B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5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</w:tr>
      <w:tr w:rsidR="00E354B1" w:rsidRPr="008053F6" w:rsidTr="001C3A7B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6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</w:tr>
      <w:tr w:rsidR="00E354B1" w:rsidRPr="008053F6" w:rsidTr="001C3A7B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7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</w:tr>
      <w:tr w:rsidR="00E354B1" w:rsidRPr="008053F6" w:rsidTr="001C3A7B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8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</w:tr>
      <w:tr w:rsidR="00E354B1" w:rsidRPr="008053F6" w:rsidTr="001C3A7B">
        <w:trPr>
          <w:trHeight w:val="325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9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</w:tr>
      <w:tr w:rsidR="00E354B1" w:rsidRPr="008053F6" w:rsidTr="001C3A7B">
        <w:trPr>
          <w:trHeight w:val="352"/>
        </w:trPr>
        <w:tc>
          <w:tcPr>
            <w:tcW w:w="17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>
              <w:t>10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Pr="008053F6" w:rsidRDefault="00E354B1" w:rsidP="001C3A7B">
            <w:pPr>
              <w:jc w:val="center"/>
            </w:pPr>
            <w:r w:rsidRPr="008053F6">
              <w:t>Х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Pr="008053F6" w:rsidRDefault="00E354B1" w:rsidP="001C3A7B">
            <w:pPr>
              <w:jc w:val="center"/>
            </w:pPr>
          </w:p>
        </w:tc>
      </w:tr>
    </w:tbl>
    <w:p w:rsidR="00E354B1" w:rsidRDefault="00E354B1" w:rsidP="00E354B1">
      <w:pPr>
        <w:ind w:left="360"/>
        <w:jc w:val="center"/>
        <w:rPr>
          <w:i/>
          <w:u w:val="single"/>
        </w:rPr>
      </w:pPr>
    </w:p>
    <w:p w:rsidR="00E354B1" w:rsidRDefault="00E354B1" w:rsidP="00E354B1">
      <w:pPr>
        <w:ind w:left="360"/>
        <w:jc w:val="center"/>
        <w:rPr>
          <w:i/>
          <w:u w:val="single"/>
        </w:rPr>
      </w:pPr>
    </w:p>
    <w:p w:rsidR="00E354B1" w:rsidRDefault="00E354B1" w:rsidP="00E354B1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Тема «Боевые традиции Вооруженных сил, символы воинской чести» (11 класс)</w:t>
      </w:r>
    </w:p>
    <w:p w:rsidR="00E354B1" w:rsidRPr="006E6707" w:rsidRDefault="00E354B1" w:rsidP="00E354B1">
      <w:pPr>
        <w:ind w:left="360"/>
        <w:jc w:val="center"/>
        <w:rPr>
          <w:b/>
          <w:sz w:val="28"/>
          <w:szCs w:val="28"/>
        </w:rPr>
      </w:pPr>
    </w:p>
    <w:p w:rsidR="00E354B1" w:rsidRPr="0047647D" w:rsidRDefault="00E354B1" w:rsidP="00E354B1">
      <w:pPr>
        <w:rPr>
          <w:i/>
        </w:rPr>
      </w:pPr>
      <w:r w:rsidRPr="0047647D">
        <w:t>1.</w:t>
      </w:r>
      <w:r>
        <w:rPr>
          <w:i/>
        </w:rPr>
        <w:t xml:space="preserve">  </w:t>
      </w:r>
      <w:r w:rsidRPr="0047647D">
        <w:rPr>
          <w:i/>
        </w:rPr>
        <w:t>Дополните предложение.</w:t>
      </w:r>
    </w:p>
    <w:p w:rsidR="00E354B1" w:rsidRPr="00EF65E8" w:rsidRDefault="00E354B1" w:rsidP="00E354B1">
      <w:r w:rsidRPr="00EF65E8">
        <w:t>Боевые традиции</w:t>
      </w:r>
      <w:r>
        <w:t xml:space="preserve"> – </w:t>
      </w:r>
      <w:r w:rsidRPr="00EF65E8">
        <w:t>это…</w:t>
      </w:r>
      <w:r>
        <w:t xml:space="preserve"> </w:t>
      </w:r>
    </w:p>
    <w:p w:rsidR="00E354B1" w:rsidRPr="00EF65E8" w:rsidRDefault="00E354B1" w:rsidP="00E354B1">
      <w:r>
        <w:t xml:space="preserve">  а)</w:t>
      </w:r>
      <w:r w:rsidRPr="00EF65E8">
        <w:t xml:space="preserve"> система межличностных отношений в воинских коллективах;</w:t>
      </w:r>
    </w:p>
    <w:p w:rsidR="00E354B1" w:rsidRPr="00EF65E8" w:rsidRDefault="00E354B1" w:rsidP="00E354B1">
      <w:r>
        <w:t xml:space="preserve">  б)</w:t>
      </w:r>
      <w:r w:rsidRPr="00EF65E8">
        <w:t xml:space="preserve"> народные обычаи, перенесённые в сферу военных отношений;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исторически сложившиеся в армии и на флоте и передающиеся из поколения в поколение правила, обычаи и нормы поведения военнослужащих, связанные с выполнением боевых задач и н</w:t>
      </w:r>
      <w:r>
        <w:t>ес</w:t>
      </w:r>
      <w:r w:rsidRPr="00EF65E8">
        <w:t>ением воинской службы;</w:t>
      </w:r>
    </w:p>
    <w:p w:rsidR="00E354B1" w:rsidRPr="00EF65E8" w:rsidRDefault="00E354B1" w:rsidP="00E354B1">
      <w:r>
        <w:t xml:space="preserve">  г)</w:t>
      </w:r>
      <w:r w:rsidRPr="00EF65E8">
        <w:t xml:space="preserve"> исторически сложившиеся в армии и на флоте и передающиеся из поколения в поколение уставные и неуставные взаимоотношения.</w:t>
      </w:r>
    </w:p>
    <w:p w:rsidR="00E354B1" w:rsidRDefault="00E354B1" w:rsidP="00E354B1">
      <w:pPr>
        <w:rPr>
          <w:i/>
        </w:rPr>
      </w:pPr>
      <w:r>
        <w:t>2</w:t>
      </w:r>
      <w:r w:rsidRPr="00EF65E8">
        <w:t>.</w:t>
      </w:r>
      <w:r>
        <w:t xml:space="preserve">  </w:t>
      </w:r>
      <w:r w:rsidRPr="00EF65E8">
        <w:rPr>
          <w:i/>
        </w:rPr>
        <w:t>Дополни</w:t>
      </w:r>
      <w:r>
        <w:rPr>
          <w:i/>
        </w:rPr>
        <w:t>те</w:t>
      </w:r>
      <w:r w:rsidRPr="00EF65E8">
        <w:rPr>
          <w:i/>
        </w:rPr>
        <w:t xml:space="preserve"> предложение.</w:t>
      </w:r>
      <w:r>
        <w:rPr>
          <w:i/>
        </w:rPr>
        <w:t xml:space="preserve">     </w:t>
      </w:r>
    </w:p>
    <w:p w:rsidR="00E354B1" w:rsidRPr="00467472" w:rsidRDefault="00E354B1" w:rsidP="00E354B1">
      <w:pPr>
        <w:rPr>
          <w:i/>
        </w:rPr>
      </w:pPr>
      <w:r>
        <w:rPr>
          <w:i/>
        </w:rPr>
        <w:t xml:space="preserve"> </w:t>
      </w:r>
      <w:r w:rsidRPr="00EF65E8">
        <w:t>Ордена</w:t>
      </w:r>
      <w:r>
        <w:t xml:space="preserve"> – </w:t>
      </w:r>
      <w:r w:rsidRPr="00EF65E8">
        <w:t>это…</w:t>
      </w:r>
    </w:p>
    <w:p w:rsidR="00E354B1" w:rsidRPr="00EF65E8" w:rsidRDefault="00E354B1" w:rsidP="00E354B1">
      <w:r w:rsidRPr="00EF65E8">
        <w:t xml:space="preserve">  а</w:t>
      </w:r>
      <w:r>
        <w:t>)</w:t>
      </w:r>
      <w:r w:rsidRPr="00EF65E8">
        <w:t xml:space="preserve"> почётные ведомственные награды за успехи в различной деятельности;</w:t>
      </w:r>
    </w:p>
    <w:p w:rsidR="00E354B1" w:rsidRPr="00EF65E8" w:rsidRDefault="00E354B1" w:rsidP="00E354B1">
      <w:r>
        <w:t xml:space="preserve">  б)</w:t>
      </w:r>
      <w:r w:rsidRPr="00EF65E8">
        <w:t xml:space="preserve"> наградные государственные знаки за успехи на производстве;</w:t>
      </w:r>
    </w:p>
    <w:p w:rsidR="00E354B1" w:rsidRPr="00EF65E8" w:rsidRDefault="00E354B1" w:rsidP="00E354B1">
      <w:r w:rsidRPr="00EF65E8">
        <w:t xml:space="preserve">  в</w:t>
      </w:r>
      <w:r>
        <w:t>)</w:t>
      </w:r>
      <w:r w:rsidRPr="00EF65E8">
        <w:t xml:space="preserve"> почётные государственные награды за воин</w:t>
      </w:r>
      <w:r>
        <w:t>ские и другие отличия и заслуги;</w:t>
      </w:r>
    </w:p>
    <w:p w:rsidR="00E354B1" w:rsidRPr="00EF65E8" w:rsidRDefault="00E354B1" w:rsidP="00E354B1">
      <w:r>
        <w:t xml:space="preserve">  г)</w:t>
      </w:r>
      <w:r w:rsidRPr="00EF65E8">
        <w:t xml:space="preserve"> почётные награды министра обороны РФ за безупречное служение Родине.</w:t>
      </w:r>
    </w:p>
    <w:p w:rsidR="00E354B1" w:rsidRPr="00EF65E8" w:rsidRDefault="00E354B1" w:rsidP="00E354B1">
      <w:pPr>
        <w:rPr>
          <w:i/>
        </w:rPr>
      </w:pPr>
      <w:r>
        <w:t>3</w:t>
      </w:r>
      <w:r w:rsidRPr="00EF65E8">
        <w:t>.</w:t>
      </w:r>
      <w:r>
        <w:t xml:space="preserve"> </w:t>
      </w:r>
      <w:r w:rsidRPr="00EF65E8">
        <w:rPr>
          <w:i/>
        </w:rPr>
        <w:t>Какие государственные награды</w:t>
      </w:r>
      <w:r>
        <w:rPr>
          <w:i/>
        </w:rPr>
        <w:t xml:space="preserve"> дореволюционной</w:t>
      </w:r>
      <w:r w:rsidRPr="00EF65E8">
        <w:rPr>
          <w:i/>
        </w:rPr>
        <w:t xml:space="preserve"> России </w:t>
      </w:r>
      <w:r>
        <w:rPr>
          <w:i/>
        </w:rPr>
        <w:t>и</w:t>
      </w:r>
      <w:r w:rsidRPr="00EF65E8">
        <w:rPr>
          <w:i/>
        </w:rPr>
        <w:t xml:space="preserve"> СССР сохранены в системе гос</w:t>
      </w:r>
      <w:r>
        <w:rPr>
          <w:i/>
        </w:rPr>
        <w:t xml:space="preserve">ударственных </w:t>
      </w:r>
      <w:r w:rsidRPr="00EF65E8">
        <w:rPr>
          <w:i/>
        </w:rPr>
        <w:t>наград Российской Федерации?</w:t>
      </w:r>
    </w:p>
    <w:p w:rsidR="00E354B1" w:rsidRPr="00EF65E8" w:rsidRDefault="00E354B1" w:rsidP="00E354B1">
      <w:r>
        <w:t xml:space="preserve">  а)</w:t>
      </w:r>
      <w:r w:rsidRPr="00EF65E8">
        <w:t xml:space="preserve"> орден Святого Георгия и знак отличия Георгиевский крест;</w:t>
      </w:r>
    </w:p>
    <w:p w:rsidR="00E354B1" w:rsidRPr="00EF65E8" w:rsidRDefault="00E354B1" w:rsidP="00E354B1">
      <w:r w:rsidRPr="00EF65E8">
        <w:t xml:space="preserve">  б</w:t>
      </w:r>
      <w:r>
        <w:t>)</w:t>
      </w:r>
      <w:r w:rsidRPr="00EF65E8">
        <w:t xml:space="preserve"> орден «За заслуги перед Отечеством»;</w:t>
      </w:r>
    </w:p>
    <w:p w:rsidR="00E354B1" w:rsidRPr="00EF65E8" w:rsidRDefault="00E354B1" w:rsidP="00E354B1">
      <w:r>
        <w:t xml:space="preserve">  в)</w:t>
      </w:r>
      <w:r w:rsidRPr="00EF65E8">
        <w:t xml:space="preserve"> военные ордена Суворова, Ушакова, Кутузова, Александра Невского, Нахимова;</w:t>
      </w:r>
    </w:p>
    <w:p w:rsidR="00E354B1" w:rsidRDefault="00E354B1" w:rsidP="00E354B1">
      <w:r>
        <w:t xml:space="preserve">  г)</w:t>
      </w:r>
      <w:r w:rsidRPr="00EF65E8">
        <w:t xml:space="preserve"> орден и медаль « За заслуги перед отечеством».</w:t>
      </w:r>
    </w:p>
    <w:p w:rsidR="00E354B1" w:rsidRPr="00EF65E8" w:rsidRDefault="00E354B1" w:rsidP="00E354B1"/>
    <w:p w:rsidR="00E354B1" w:rsidRPr="00EF65E8" w:rsidRDefault="00E354B1" w:rsidP="00E354B1">
      <w:pPr>
        <w:rPr>
          <w:i/>
        </w:rPr>
      </w:pPr>
      <w:r>
        <w:t>4</w:t>
      </w:r>
      <w:r w:rsidRPr="00EF65E8">
        <w:t>.</w:t>
      </w:r>
      <w:r>
        <w:t xml:space="preserve"> </w:t>
      </w:r>
      <w:r w:rsidRPr="00EF65E8">
        <w:rPr>
          <w:i/>
        </w:rPr>
        <w:t>На какие виды условно можно подразделить воинские ритуалы?</w:t>
      </w:r>
    </w:p>
    <w:p w:rsidR="00E354B1" w:rsidRDefault="00E354B1" w:rsidP="00E354B1">
      <w:r w:rsidRPr="00EF65E8">
        <w:t xml:space="preserve">  а</w:t>
      </w:r>
      <w:r>
        <w:t>)</w:t>
      </w:r>
      <w:r w:rsidRPr="00EF65E8">
        <w:t xml:space="preserve"> парадной деятельности;</w:t>
      </w:r>
      <w:r>
        <w:t xml:space="preserve">   </w:t>
      </w:r>
      <w:r w:rsidRPr="00EF65E8">
        <w:t xml:space="preserve">  </w:t>
      </w:r>
    </w:p>
    <w:p w:rsidR="00E354B1" w:rsidRPr="00EF65E8" w:rsidRDefault="00E354B1" w:rsidP="00E354B1">
      <w:r>
        <w:t xml:space="preserve">  б)</w:t>
      </w:r>
      <w:r w:rsidRPr="00EF65E8">
        <w:t xml:space="preserve"> боевой деятельности;</w:t>
      </w:r>
    </w:p>
    <w:p w:rsidR="00E354B1" w:rsidRDefault="00E354B1" w:rsidP="00E354B1">
      <w:r>
        <w:t xml:space="preserve">  в)</w:t>
      </w:r>
      <w:r w:rsidRPr="00EF65E8">
        <w:t xml:space="preserve"> учебно-боевой деятельности;</w:t>
      </w:r>
    </w:p>
    <w:p w:rsidR="00E354B1" w:rsidRPr="00EF65E8" w:rsidRDefault="00E354B1" w:rsidP="00E354B1">
      <w:r>
        <w:t xml:space="preserve">  г)</w:t>
      </w:r>
      <w:r w:rsidRPr="00EF65E8">
        <w:t xml:space="preserve"> повседневной деятельности;</w:t>
      </w:r>
    </w:p>
    <w:p w:rsidR="00E354B1" w:rsidRDefault="00E354B1" w:rsidP="00E354B1">
      <w:r>
        <w:lastRenderedPageBreak/>
        <w:t xml:space="preserve">  д)</w:t>
      </w:r>
      <w:r w:rsidRPr="00EF65E8">
        <w:t xml:space="preserve"> гарнизонной и караульной служб;</w:t>
      </w:r>
      <w:r>
        <w:t xml:space="preserve">    </w:t>
      </w:r>
      <w:r w:rsidRPr="00EF65E8">
        <w:t xml:space="preserve">  </w:t>
      </w:r>
    </w:p>
    <w:p w:rsidR="00E354B1" w:rsidRDefault="00E354B1" w:rsidP="00E354B1">
      <w:r>
        <w:t xml:space="preserve">  е)</w:t>
      </w:r>
      <w:r w:rsidRPr="00EF65E8">
        <w:t xml:space="preserve"> боевой учёбы.</w:t>
      </w:r>
    </w:p>
    <w:p w:rsidR="00E354B1" w:rsidRDefault="00E354B1" w:rsidP="00E354B1"/>
    <w:p w:rsidR="00E354B1" w:rsidRPr="00EF65E8" w:rsidRDefault="00E354B1" w:rsidP="00E354B1"/>
    <w:tbl>
      <w:tblPr>
        <w:tblW w:w="54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24"/>
        <w:gridCol w:w="912"/>
        <w:gridCol w:w="912"/>
        <w:gridCol w:w="912"/>
        <w:gridCol w:w="913"/>
      </w:tblGrid>
      <w:tr w:rsidR="00E354B1" w:rsidTr="001C3A7B">
        <w:trPr>
          <w:trHeight w:val="423"/>
        </w:trPr>
        <w:tc>
          <w:tcPr>
            <w:tcW w:w="54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rPr>
                <w:sz w:val="28"/>
                <w:szCs w:val="28"/>
              </w:rPr>
              <w:t>Ответы</w:t>
            </w:r>
          </w:p>
        </w:tc>
      </w:tr>
      <w:tr w:rsidR="00E354B1" w:rsidTr="001C3A7B">
        <w:trPr>
          <w:trHeight w:val="47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54B1" w:rsidRDefault="00E354B1" w:rsidP="001C3A7B">
            <w:r>
              <w:t>Номера тестов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а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б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в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г</w:t>
            </w:r>
          </w:p>
        </w:tc>
      </w:tr>
      <w:tr w:rsidR="00E354B1" w:rsidTr="001C3A7B">
        <w:trPr>
          <w:trHeight w:val="362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r>
              <w:t xml:space="preserve">            1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Default="00E354B1" w:rsidP="001C3A7B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Default="00E354B1" w:rsidP="001C3A7B">
            <w:pPr>
              <w:jc w:val="center"/>
            </w:pPr>
            <w:r>
              <w:t>Х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Default="00E354B1" w:rsidP="001C3A7B">
            <w:pPr>
              <w:jc w:val="center"/>
            </w:pPr>
          </w:p>
        </w:tc>
      </w:tr>
      <w:tr w:rsidR="00E354B1" w:rsidTr="001C3A7B">
        <w:trPr>
          <w:trHeight w:val="362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2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Default="00E354B1" w:rsidP="001C3A7B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Default="00E354B1" w:rsidP="001C3A7B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Х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Default="00E354B1" w:rsidP="001C3A7B">
            <w:pPr>
              <w:jc w:val="center"/>
            </w:pPr>
          </w:p>
        </w:tc>
      </w:tr>
      <w:tr w:rsidR="00E354B1" w:rsidTr="001C3A7B">
        <w:trPr>
          <w:trHeight w:val="362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3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Х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Default="00E354B1" w:rsidP="001C3A7B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Х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Default="00E354B1" w:rsidP="001C3A7B">
            <w:pPr>
              <w:jc w:val="center"/>
            </w:pPr>
          </w:p>
        </w:tc>
      </w:tr>
      <w:tr w:rsidR="00E354B1" w:rsidTr="001C3A7B">
        <w:trPr>
          <w:trHeight w:val="382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54B1" w:rsidRDefault="00E354B1" w:rsidP="001C3A7B">
            <w:pPr>
              <w:jc w:val="center"/>
            </w:pP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Х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Х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54B1" w:rsidRDefault="00E354B1" w:rsidP="001C3A7B">
            <w:pPr>
              <w:jc w:val="center"/>
            </w:pPr>
            <w:r>
              <w:t>Х</w:t>
            </w:r>
          </w:p>
        </w:tc>
      </w:tr>
    </w:tbl>
    <w:p w:rsidR="00E354B1" w:rsidRDefault="00E354B1" w:rsidP="00E354B1"/>
    <w:p w:rsidR="00E354B1" w:rsidRDefault="00E354B1" w:rsidP="00E354B1"/>
    <w:p w:rsidR="00E354B1" w:rsidRDefault="00E354B1" w:rsidP="00E354B1">
      <w:pPr>
        <w:pStyle w:val="c2"/>
        <w:ind w:left="-284"/>
        <w:jc w:val="center"/>
        <w:rPr>
          <w:b/>
        </w:rPr>
      </w:pPr>
      <w:r>
        <w:rPr>
          <w:b/>
        </w:rPr>
        <w:t xml:space="preserve">Тестовые задания для учащихся 10 классов </w:t>
      </w:r>
    </w:p>
    <w:p w:rsidR="00E354B1" w:rsidRDefault="00E354B1" w:rsidP="00E354B1">
      <w:pPr>
        <w:pStyle w:val="c2"/>
        <w:ind w:left="-284"/>
        <w:jc w:val="center"/>
        <w:rPr>
          <w:b/>
        </w:rPr>
      </w:pPr>
      <w:r>
        <w:rPr>
          <w:b/>
        </w:rPr>
        <w:t>по теме «Современные средства поражения и их поражающие факторы»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1. Поражающими   факторами   ядерного   взрыва являются: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447C81">
        <w:rPr>
          <w:rFonts w:ascii="Times New Roman" w:hAnsi="Times New Roman" w:cs="Times New Roman"/>
          <w:color w:val="000000"/>
          <w:sz w:val="24"/>
          <w:szCs w:val="24"/>
        </w:rPr>
        <w:t>а) ударная волна, световое излучение, проникаю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щая радиация, радиоактивное заражение и электро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магнитный импульс;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б) избыточное   давление   в   эпицентре   ядерного взрыва, облако, зараженное отравляющими вещест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вами и движущееся по направлению ветра, измене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ние состава атмосферного воздуха;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в) резкое  понижение  температуры  окружающей среды, понижение концентрации кислорода в возду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хе, самовозгорание веществ и материалов в зоне взры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ва, резкое увеличение силы тока в электроприборах и электрооборудовании.</w:t>
      </w:r>
      <w:proofErr w:type="gramEnd"/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2. Проникающая  радиация</w:t>
      </w:r>
      <w:r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это:   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поток  гамма- лучей;                                                                                                                                                              б) поток протонов;                                                                                                                                                               в) кратковременное электромагнитное поле;                                                                                                                      г) поток нейтронов и гамма 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47C81">
        <w:rPr>
          <w:rFonts w:ascii="Times New Roman" w:hAnsi="Times New Roman" w:cs="Times New Roman"/>
          <w:sz w:val="24"/>
          <w:szCs w:val="24"/>
        </w:rPr>
        <w:t>лучей</w:t>
      </w:r>
      <w:r w:rsidRPr="00447C81">
        <w:rPr>
          <w:rFonts w:ascii="Times New Roman" w:hAnsi="Times New Roman" w:cs="Times New Roman"/>
          <w:b/>
          <w:sz w:val="24"/>
          <w:szCs w:val="24"/>
        </w:rPr>
        <w:t>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3.  Бактериологическое оружие — это: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>а) специальные  боеприпасы   и  боевые  приборы, снаряжаемые биологическими средствами, предназ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наченными для массового поражения живой силы, сельскохозяйственных животных и посевов сельско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хозяйственных культур;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б) специальное оружие, применяемое для массово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го поражения сельскохозяйственных животных 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lastRenderedPageBreak/>
        <w:t>и ис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точников воды;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t>в) оружие массового поражения людей на опреде</w:t>
      </w:r>
      <w:r w:rsidRPr="00447C81">
        <w:rPr>
          <w:rFonts w:ascii="Times New Roman" w:hAnsi="Times New Roman" w:cs="Times New Roman"/>
          <w:color w:val="000000"/>
          <w:sz w:val="24"/>
          <w:szCs w:val="24"/>
        </w:rPr>
        <w:softHyphen/>
        <w:t>ленной территории.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4. </w:t>
      </w:r>
      <w:proofErr w:type="gramStart"/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Какие</w:t>
      </w:r>
      <w:proofErr w:type="gramEnd"/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БТХВ являются наиболее опасными: 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раздражающие;                                                                                                                                                                     б) </w:t>
      </w:r>
      <w:proofErr w:type="spellStart"/>
      <w:r w:rsidRPr="00447C81">
        <w:rPr>
          <w:rFonts w:ascii="Times New Roman" w:hAnsi="Times New Roman" w:cs="Times New Roman"/>
          <w:color w:val="000000"/>
          <w:sz w:val="24"/>
          <w:szCs w:val="24"/>
        </w:rPr>
        <w:t>психохимические</w:t>
      </w:r>
      <w:proofErr w:type="spellEnd"/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;                                                                                                                                                             в) </w:t>
      </w:r>
      <w:proofErr w:type="gramStart"/>
      <w:r w:rsidRPr="00447C81">
        <w:rPr>
          <w:rFonts w:ascii="Times New Roman" w:hAnsi="Times New Roman" w:cs="Times New Roman"/>
          <w:color w:val="000000"/>
          <w:sz w:val="24"/>
          <w:szCs w:val="24"/>
        </w:rPr>
        <w:t>нервно-паралитические</w:t>
      </w:r>
      <w:proofErr w:type="gramEnd"/>
      <w:r w:rsidRPr="00447C8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5. 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Какие отравляющие вещества относятся к химическому оружию нервн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>о-</w:t>
      </w:r>
      <w:proofErr w:type="gramEnd"/>
      <w:r w:rsidRPr="00447C81">
        <w:rPr>
          <w:rFonts w:ascii="Times New Roman" w:hAnsi="Times New Roman" w:cs="Times New Roman"/>
          <w:b/>
          <w:sz w:val="24"/>
          <w:szCs w:val="24"/>
        </w:rPr>
        <w:t xml:space="preserve"> паралитического действия?</w:t>
      </w:r>
      <w:r w:rsidRPr="00447C81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Би-зет;                                                                                                                                                                                   б) синильная кислота;                                                                                                                                                                  в) зарин.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6.  Какие из перечисленных ниже боеприпасов относятся к высокоточному оружию: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>а) осколочные боеприпасы;                                                                                                                                                б) бетонобойные боеприпасы;                                                                                                                                                     в) управляемые авиационные бомбы;                                                                                                                               г) боеприпасы объёмного взрыва.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7. Боеприпасы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,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pgNum/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редназначенные</w:t>
      </w:r>
      <w:proofErr w:type="spellEnd"/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для поражения бронированных целей: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color w:val="000000"/>
          <w:sz w:val="24"/>
          <w:szCs w:val="24"/>
        </w:rPr>
      </w:pPr>
      <w:r w:rsidRPr="00447C81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proofErr w:type="gramStart"/>
      <w:r w:rsidRPr="00447C81">
        <w:rPr>
          <w:rFonts w:ascii="Times New Roman" w:hAnsi="Times New Roman" w:cs="Times New Roman"/>
          <w:color w:val="000000"/>
          <w:sz w:val="24"/>
          <w:szCs w:val="24"/>
        </w:rPr>
        <w:t>осколочные</w:t>
      </w:r>
      <w:proofErr w:type="gramEnd"/>
      <w:r w:rsidRPr="00447C81">
        <w:rPr>
          <w:rFonts w:ascii="Times New Roman" w:hAnsi="Times New Roman" w:cs="Times New Roman"/>
          <w:color w:val="000000"/>
          <w:sz w:val="24"/>
          <w:szCs w:val="24"/>
        </w:rPr>
        <w:t>;                                                                                                                                                                          б) кумулятивные;                                                                                                                                                                          в) объёмного взрыва;                                                                                                                                                                               г) бетонобойные;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8</w:t>
      </w:r>
      <w:r w:rsidRPr="00447C81">
        <w:rPr>
          <w:rFonts w:ascii="Times New Roman" w:hAnsi="Times New Roman" w:cs="Times New Roman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 При оповещении об аварии н</w:t>
      </w:r>
      <w:r>
        <w:rPr>
          <w:rFonts w:ascii="Times New Roman" w:hAnsi="Times New Roman" w:cs="Times New Roman"/>
          <w:b/>
          <w:sz w:val="24"/>
          <w:szCs w:val="24"/>
        </w:rPr>
        <w:t xml:space="preserve">а радиационно опасных объектах </w:t>
      </w:r>
      <w:r w:rsidRPr="00447C81">
        <w:rPr>
          <w:rFonts w:ascii="Times New Roman" w:hAnsi="Times New Roman" w:cs="Times New Roman"/>
          <w:b/>
          <w:sz w:val="24"/>
          <w:szCs w:val="24"/>
        </w:rPr>
        <w:t>указ</w:t>
      </w:r>
      <w:r>
        <w:rPr>
          <w:rFonts w:ascii="Times New Roman" w:hAnsi="Times New Roman" w:cs="Times New Roman"/>
          <w:b/>
          <w:sz w:val="24"/>
          <w:szCs w:val="24"/>
        </w:rPr>
        <w:t>ать последовательность действий</w:t>
      </w:r>
      <w:r w:rsidRPr="00447C81">
        <w:rPr>
          <w:rFonts w:ascii="Times New Roman" w:hAnsi="Times New Roman" w:cs="Times New Roman"/>
          <w:b/>
          <w:sz w:val="24"/>
          <w:szCs w:val="24"/>
        </w:rPr>
        <w:t>: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освободить от продуктов холодильник;                                                                                                                         б) надеть средства индивидуальной защиты;                                                                                                                     в</w:t>
      </w:r>
      <w:proofErr w:type="gramStart"/>
      <w:r w:rsidRPr="00447C81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Pr="00447C81">
        <w:rPr>
          <w:rFonts w:ascii="Times New Roman" w:hAnsi="Times New Roman" w:cs="Times New Roman"/>
          <w:sz w:val="24"/>
          <w:szCs w:val="24"/>
        </w:rPr>
        <w:t xml:space="preserve"> включить радио, телеви</w:t>
      </w:r>
      <w:r>
        <w:rPr>
          <w:rFonts w:ascii="Times New Roman" w:hAnsi="Times New Roman" w:cs="Times New Roman"/>
          <w:sz w:val="24"/>
          <w:szCs w:val="24"/>
        </w:rPr>
        <w:t>зор</w:t>
      </w:r>
      <w:r w:rsidRPr="00447C81">
        <w:rPr>
          <w:rFonts w:ascii="Times New Roman" w:hAnsi="Times New Roman" w:cs="Times New Roman"/>
          <w:sz w:val="24"/>
          <w:szCs w:val="24"/>
        </w:rPr>
        <w:t>, прослушать информацию;                                                                                                               г) вынести скоропортящиеся продукты и мусор;                                                                                                                      д) следовать на сборный эвакопункт;                                                                                                                                     е) взять необходимые вещи, документы, продукты питания;                                                                                               ё) выключить газ, электричество, погасить огонь в печах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z w:val="24"/>
          <w:szCs w:val="24"/>
        </w:rPr>
        <w:t>9.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При оповещении об аварии с выбросом химически опасных веществ</w:t>
      </w:r>
      <w:r>
        <w:rPr>
          <w:rFonts w:ascii="Times New Roman" w:hAnsi="Times New Roman" w:cs="Times New Roman"/>
          <w:b/>
          <w:sz w:val="24"/>
          <w:szCs w:val="24"/>
        </w:rPr>
        <w:t xml:space="preserve"> указать последовательность действий</w:t>
      </w:r>
      <w:r w:rsidRPr="00447C81">
        <w:rPr>
          <w:rFonts w:ascii="Times New Roman" w:hAnsi="Times New Roman" w:cs="Times New Roman"/>
          <w:b/>
          <w:sz w:val="24"/>
          <w:szCs w:val="24"/>
        </w:rPr>
        <w:t>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включить радио, телеви</w:t>
      </w:r>
      <w:r>
        <w:rPr>
          <w:rFonts w:ascii="Times New Roman" w:hAnsi="Times New Roman" w:cs="Times New Roman"/>
          <w:sz w:val="24"/>
          <w:szCs w:val="24"/>
        </w:rPr>
        <w:t>зор</w:t>
      </w:r>
      <w:r w:rsidRPr="00447C81">
        <w:rPr>
          <w:rFonts w:ascii="Times New Roman" w:hAnsi="Times New Roman" w:cs="Times New Roman"/>
          <w:sz w:val="24"/>
          <w:szCs w:val="24"/>
        </w:rPr>
        <w:t xml:space="preserve">, прослушать информацию и рекомендации;                                                                                 б) надеть средства индивидуальной защиты;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>в</w:t>
      </w:r>
      <w:proofErr w:type="gramStart"/>
      <w:r>
        <w:rPr>
          <w:rFonts w:ascii="Times New Roman" w:hAnsi="Times New Roman" w:cs="Times New Roman"/>
          <w:sz w:val="24"/>
          <w:szCs w:val="24"/>
        </w:rPr>
        <w:t>)</w:t>
      </w:r>
      <w:r w:rsidRPr="00447C81">
        <w:rPr>
          <w:rFonts w:ascii="Times New Roman" w:hAnsi="Times New Roman" w:cs="Times New Roman"/>
          <w:sz w:val="24"/>
          <w:szCs w:val="24"/>
        </w:rPr>
        <w:t>з</w:t>
      </w:r>
      <w:proofErr w:type="gramEnd"/>
      <w:r w:rsidRPr="00447C81">
        <w:rPr>
          <w:rFonts w:ascii="Times New Roman" w:hAnsi="Times New Roman" w:cs="Times New Roman"/>
          <w:sz w:val="24"/>
          <w:szCs w:val="24"/>
        </w:rPr>
        <w:t xml:space="preserve">акрыть окна и форточки;                                                                                                                                                         г) взять трёхдневный запас продуктов;                                                                                                                           д)  выключить газ, электричество, погасить огонь в печах;                                                                                           </w:t>
      </w:r>
      <w:r w:rsidRPr="00447C81">
        <w:rPr>
          <w:rFonts w:ascii="Times New Roman" w:hAnsi="Times New Roman" w:cs="Times New Roman"/>
          <w:sz w:val="24"/>
          <w:szCs w:val="24"/>
        </w:rPr>
        <w:lastRenderedPageBreak/>
        <w:t>е) укрыться в ближайшем убежище или покинуть район аварии;                                                                                    ё) взять необходимые вещи, документы.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 xml:space="preserve">10. 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>Воздействие</w:t>
      </w:r>
      <w:proofErr w:type="gramEnd"/>
      <w:r w:rsidRPr="00447C81">
        <w:rPr>
          <w:rFonts w:ascii="Times New Roman" w:hAnsi="Times New Roman" w:cs="Times New Roman"/>
          <w:b/>
          <w:sz w:val="24"/>
          <w:szCs w:val="24"/>
        </w:rPr>
        <w:t xml:space="preserve"> какого поражающего фактора ядерного взрыва может вызвать ожоги кожи, п</w:t>
      </w:r>
      <w:r>
        <w:rPr>
          <w:rFonts w:ascii="Times New Roman" w:hAnsi="Times New Roman" w:cs="Times New Roman"/>
          <w:b/>
          <w:sz w:val="24"/>
          <w:szCs w:val="24"/>
        </w:rPr>
        <w:t>оражения глаз человека и пожары: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воздействие светового излучения;                                                                                                                                 б) воздействие проникающей радиации;</w:t>
      </w:r>
      <w:r w:rsidRPr="00447C81">
        <w:rPr>
          <w:rFonts w:ascii="Times New Roman" w:hAnsi="Times New Roman" w:cs="Times New Roman"/>
          <w:sz w:val="24"/>
          <w:szCs w:val="24"/>
        </w:rPr>
        <w:br/>
        <w:t>в) воздействие электромагнитного импульса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354B1" w:rsidRPr="00447C8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11. Чем определяется время действия проникающ</w:t>
      </w:r>
      <w:r>
        <w:rPr>
          <w:rFonts w:ascii="Times New Roman" w:hAnsi="Times New Roman" w:cs="Times New Roman"/>
          <w:b/>
          <w:sz w:val="24"/>
          <w:szCs w:val="24"/>
        </w:rPr>
        <w:t>ей радиации на наземные объекты:</w:t>
      </w:r>
    </w:p>
    <w:p w:rsidR="00E354B1" w:rsidRPr="00287EEE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видом ядерного взрыва;</w:t>
      </w:r>
      <w:r w:rsidRPr="00447C81">
        <w:rPr>
          <w:rFonts w:ascii="Times New Roman" w:hAnsi="Times New Roman" w:cs="Times New Roman"/>
          <w:sz w:val="24"/>
          <w:szCs w:val="24"/>
        </w:rPr>
        <w:br/>
        <w:t>б) мощностью ядерного заряда;</w:t>
      </w:r>
      <w:r w:rsidRPr="00447C81">
        <w:rPr>
          <w:rFonts w:ascii="Times New Roman" w:hAnsi="Times New Roman" w:cs="Times New Roman"/>
          <w:sz w:val="24"/>
          <w:szCs w:val="24"/>
        </w:rPr>
        <w:br/>
        <w:t>в) действием электромагнитного поля, возникающего при взрыве ядерного боеприпаса;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г) временем подъёма облака взрыва на высоту, при которой </w:t>
      </w:r>
      <w:proofErr w:type="gramStart"/>
      <w:r w:rsidRPr="00447C81">
        <w:rPr>
          <w:rFonts w:ascii="Times New Roman" w:hAnsi="Times New Roman" w:cs="Times New Roman"/>
          <w:sz w:val="24"/>
          <w:szCs w:val="24"/>
        </w:rPr>
        <w:t>гамма-нейтронное</w:t>
      </w:r>
      <w:proofErr w:type="gramEnd"/>
      <w:r w:rsidRPr="00447C81">
        <w:rPr>
          <w:rFonts w:ascii="Times New Roman" w:hAnsi="Times New Roman" w:cs="Times New Roman"/>
          <w:sz w:val="24"/>
          <w:szCs w:val="24"/>
        </w:rPr>
        <w:t xml:space="preserve"> излучение практически не достигает поверхности земли;</w:t>
      </w:r>
      <w:r w:rsidRPr="00447C81">
        <w:rPr>
          <w:rFonts w:ascii="Times New Roman" w:hAnsi="Times New Roman" w:cs="Times New Roman"/>
          <w:sz w:val="24"/>
          <w:szCs w:val="24"/>
        </w:rPr>
        <w:br/>
        <w:t>д) временем распространения возникающей при ядерном взрыве светящейся области, образуемой раскалёнными продуктами взрыва и раскалённым воздухом.</w:t>
      </w:r>
    </w:p>
    <w:p w:rsidR="00E354B1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r w:rsidRPr="00050E33">
        <w:rPr>
          <w:rFonts w:ascii="Times New Roman" w:hAnsi="Times New Roman" w:cs="Times New Roman"/>
          <w:b/>
          <w:color w:val="000000"/>
          <w:sz w:val="24"/>
          <w:szCs w:val="24"/>
        </w:rPr>
        <w:t>2. Боеприпасы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,</w:t>
      </w:r>
      <w:r w:rsidRPr="00050E3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предназначен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н</w:t>
      </w:r>
      <w:r w:rsidRPr="00050E33">
        <w:rPr>
          <w:rFonts w:ascii="Times New Roman" w:hAnsi="Times New Roman" w:cs="Times New Roman"/>
          <w:b/>
          <w:color w:val="000000"/>
          <w:sz w:val="24"/>
          <w:szCs w:val="24"/>
        </w:rPr>
        <w:t>ы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е</w:t>
      </w:r>
      <w:r w:rsidRPr="00050E3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для поражения бронированных целей:</w:t>
      </w:r>
    </w:p>
    <w:p w:rsidR="00E354B1" w:rsidRPr="00050E33" w:rsidRDefault="00E354B1" w:rsidP="00E354B1">
      <w:pPr>
        <w:shd w:val="clear" w:color="auto" w:fill="FFFFFF"/>
        <w:autoSpaceDE w:val="0"/>
        <w:ind w:left="-851"/>
        <w:rPr>
          <w:rFonts w:ascii="Times New Roman" w:hAnsi="Times New Roman" w:cs="Times New Roman"/>
          <w:sz w:val="24"/>
          <w:szCs w:val="24"/>
        </w:rPr>
      </w:pPr>
      <w:r w:rsidRPr="00050E33">
        <w:rPr>
          <w:rFonts w:ascii="Times New Roman" w:hAnsi="Times New Roman" w:cs="Times New Roman"/>
          <w:color w:val="000000"/>
          <w:sz w:val="24"/>
          <w:szCs w:val="24"/>
        </w:rPr>
        <w:t xml:space="preserve">а) </w:t>
      </w:r>
      <w:proofErr w:type="gramStart"/>
      <w:r w:rsidRPr="00050E33">
        <w:rPr>
          <w:rFonts w:ascii="Times New Roman" w:hAnsi="Times New Roman" w:cs="Times New Roman"/>
          <w:color w:val="000000"/>
          <w:sz w:val="24"/>
          <w:szCs w:val="24"/>
        </w:rPr>
        <w:t>осколочные</w:t>
      </w:r>
      <w:proofErr w:type="gramEnd"/>
      <w:r w:rsidRPr="00050E33">
        <w:rPr>
          <w:rFonts w:ascii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br/>
      </w:r>
      <w:r w:rsidRPr="00050E33">
        <w:rPr>
          <w:rFonts w:ascii="Times New Roman" w:hAnsi="Times New Roman" w:cs="Times New Roman"/>
          <w:color w:val="000000"/>
          <w:sz w:val="24"/>
          <w:szCs w:val="24"/>
        </w:rPr>
        <w:t>б) кумулятивные;</w:t>
      </w:r>
      <w:r>
        <w:rPr>
          <w:rFonts w:ascii="Times New Roman" w:hAnsi="Times New Roman" w:cs="Times New Roman"/>
          <w:sz w:val="24"/>
          <w:szCs w:val="24"/>
        </w:rPr>
        <w:br/>
      </w:r>
      <w:r w:rsidRPr="00050E33">
        <w:rPr>
          <w:rFonts w:ascii="Times New Roman" w:hAnsi="Times New Roman" w:cs="Times New Roman"/>
          <w:color w:val="000000"/>
          <w:sz w:val="24"/>
          <w:szCs w:val="24"/>
        </w:rPr>
        <w:t>в) объёмного взрыва;</w:t>
      </w:r>
      <w:r>
        <w:rPr>
          <w:rFonts w:ascii="Times New Roman" w:hAnsi="Times New Roman" w:cs="Times New Roman"/>
          <w:sz w:val="24"/>
          <w:szCs w:val="24"/>
        </w:rPr>
        <w:br/>
      </w:r>
      <w:r w:rsidRPr="00050E33">
        <w:rPr>
          <w:rFonts w:ascii="Times New Roman" w:hAnsi="Times New Roman" w:cs="Times New Roman"/>
          <w:color w:val="000000"/>
          <w:sz w:val="24"/>
          <w:szCs w:val="24"/>
        </w:rPr>
        <w:t>г) бетонобойные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  <w:t>13</w:t>
      </w:r>
      <w:r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  <w:t>.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Поражающие факторы химических аварий с выбросом АХОВ – это:</w:t>
      </w:r>
    </w:p>
    <w:p w:rsidR="00E354B1" w:rsidRPr="00AC65B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интенсивное излучение гамма-лучей, поражающее людей;</w:t>
      </w:r>
      <w:r w:rsidRPr="00447C81">
        <w:rPr>
          <w:rFonts w:ascii="Times New Roman" w:hAnsi="Times New Roman" w:cs="Times New Roman"/>
          <w:sz w:val="24"/>
          <w:szCs w:val="24"/>
        </w:rPr>
        <w:br/>
        <w:t>б) проникновение опасных веществ через органы дыхания и кожные покровы в организм человека;</w:t>
      </w:r>
      <w:r w:rsidRPr="00447C81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в) лучистый поток энергии.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 xml:space="preserve">14. 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>Какие</w:t>
      </w:r>
      <w:proofErr w:type="gramEnd"/>
      <w:r w:rsidRPr="00447C81">
        <w:rPr>
          <w:rFonts w:ascii="Times New Roman" w:hAnsi="Times New Roman" w:cs="Times New Roman"/>
          <w:b/>
          <w:sz w:val="24"/>
          <w:szCs w:val="24"/>
        </w:rPr>
        <w:t xml:space="preserve"> БТХВ являются наиболее опасными: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кожно-нарывного действия;</w:t>
      </w:r>
      <w:r w:rsidRPr="00447C81">
        <w:rPr>
          <w:rFonts w:ascii="Times New Roman" w:hAnsi="Times New Roman" w:cs="Times New Roman"/>
          <w:sz w:val="24"/>
          <w:szCs w:val="24"/>
        </w:rPr>
        <w:br/>
        <w:t>б) удушающего действия;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в) нервно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447C81">
        <w:rPr>
          <w:rFonts w:ascii="Times New Roman" w:hAnsi="Times New Roman" w:cs="Times New Roman"/>
          <w:sz w:val="24"/>
          <w:szCs w:val="24"/>
        </w:rPr>
        <w:t xml:space="preserve"> паралитического действия;</w:t>
      </w:r>
      <w:r w:rsidRPr="00447C81">
        <w:rPr>
          <w:rFonts w:ascii="Times New Roman" w:hAnsi="Times New Roman" w:cs="Times New Roman"/>
          <w:sz w:val="24"/>
          <w:szCs w:val="24"/>
        </w:rPr>
        <w:br/>
        <w:t xml:space="preserve">г) </w:t>
      </w:r>
      <w:proofErr w:type="spellStart"/>
      <w:r w:rsidRPr="00447C81">
        <w:rPr>
          <w:rFonts w:ascii="Times New Roman" w:hAnsi="Times New Roman" w:cs="Times New Roman"/>
          <w:sz w:val="24"/>
          <w:szCs w:val="24"/>
        </w:rPr>
        <w:t>общеядовитого</w:t>
      </w:r>
      <w:proofErr w:type="spellEnd"/>
      <w:r w:rsidRPr="00447C81">
        <w:rPr>
          <w:rFonts w:ascii="Times New Roman" w:hAnsi="Times New Roman" w:cs="Times New Roman"/>
          <w:sz w:val="24"/>
          <w:szCs w:val="24"/>
        </w:rPr>
        <w:t xml:space="preserve"> действия.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15. Признаки применения бактериологического оружия: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наличие необычных для определённой местности скоплений насекомых и грызунов;</w:t>
      </w:r>
      <w:r w:rsidRPr="00447C81">
        <w:rPr>
          <w:rFonts w:ascii="Times New Roman" w:hAnsi="Times New Roman" w:cs="Times New Roman"/>
          <w:sz w:val="24"/>
          <w:szCs w:val="24"/>
        </w:rPr>
        <w:br/>
        <w:t>б) образование за самолётом тёмных полос, которые постепенно  оседают на землю;</w:t>
      </w:r>
      <w:r w:rsidRPr="00447C81">
        <w:rPr>
          <w:rFonts w:ascii="Times New Roman" w:hAnsi="Times New Roman" w:cs="Times New Roman"/>
          <w:sz w:val="24"/>
          <w:szCs w:val="24"/>
        </w:rPr>
        <w:br/>
        <w:t>в) изменение  естественной окраски растений;</w:t>
      </w:r>
      <w:r w:rsidRPr="00447C81">
        <w:rPr>
          <w:rFonts w:ascii="Times New Roman" w:hAnsi="Times New Roman" w:cs="Times New Roman"/>
          <w:sz w:val="24"/>
          <w:szCs w:val="24"/>
        </w:rPr>
        <w:br/>
        <w:t>г) наличие в местах глухих разрывов боеприпасов капель жидкости или порошкообразных веществ на почве, растительности и других предметах;</w:t>
      </w:r>
      <w:r w:rsidRPr="00447C81">
        <w:rPr>
          <w:rFonts w:ascii="Times New Roman" w:hAnsi="Times New Roman" w:cs="Times New Roman"/>
          <w:sz w:val="24"/>
          <w:szCs w:val="24"/>
        </w:rPr>
        <w:br/>
        <w:t>д) падёж и заболевание животных;</w:t>
      </w:r>
      <w:r w:rsidRPr="00447C81">
        <w:rPr>
          <w:rFonts w:ascii="Times New Roman" w:hAnsi="Times New Roman" w:cs="Times New Roman"/>
          <w:sz w:val="24"/>
          <w:szCs w:val="24"/>
        </w:rPr>
        <w:br/>
        <w:t>е) появление у поражённых людей ощущения раздражения носоглотки, глаз, тяжест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447C81">
        <w:rPr>
          <w:rFonts w:ascii="Times New Roman" w:hAnsi="Times New Roman" w:cs="Times New Roman"/>
          <w:sz w:val="24"/>
          <w:szCs w:val="24"/>
        </w:rPr>
        <w:t xml:space="preserve"> в груди;</w:t>
      </w:r>
      <w:r w:rsidRPr="00447C81">
        <w:rPr>
          <w:rFonts w:ascii="Times New Roman" w:hAnsi="Times New Roman" w:cs="Times New Roman"/>
          <w:sz w:val="24"/>
          <w:szCs w:val="24"/>
        </w:rPr>
        <w:br/>
      </w:r>
      <w:r w:rsidRPr="00447C81">
        <w:rPr>
          <w:rFonts w:ascii="Times New Roman" w:hAnsi="Times New Roman" w:cs="Times New Roman"/>
          <w:sz w:val="24"/>
          <w:szCs w:val="24"/>
        </w:rPr>
        <w:lastRenderedPageBreak/>
        <w:t>ж) наличие насекомых и грызунов в местах падения авиабомб и контейнеров</w:t>
      </w:r>
      <w:r w:rsidRPr="00447C81">
        <w:rPr>
          <w:rFonts w:ascii="Times New Roman" w:hAnsi="Times New Roman" w:cs="Times New Roman"/>
          <w:sz w:val="24"/>
          <w:szCs w:val="24"/>
        </w:rPr>
        <w:br/>
        <w:t>з) возникновение отдельных пожаров.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16. Поражающее действие этих боеприпасов основано на непосредственном воздействии воздушной ударной волны и огня на людей, здания, сооружения и технику: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зажигательные;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б) фугасные;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в) кумулятивные;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г) боеприпасы объёмного взрыва.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17. Поражающее действие этих боеприпасов основано на непосредственном воздействии высоких температур на людей,  технику и другие объекты: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бетонобойные;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б) боеприпасы объёмного взрыва;</w:t>
      </w:r>
      <w:r w:rsidRPr="00447C81">
        <w:rPr>
          <w:rFonts w:ascii="Times New Roman" w:hAnsi="Times New Roman" w:cs="Times New Roman"/>
          <w:sz w:val="24"/>
          <w:szCs w:val="24"/>
        </w:rPr>
        <w:br/>
        <w:t>в) зажигательные;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г) осколочные.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 xml:space="preserve">18. Принцип действия этих боеприпасов основан на прожигании преграды мощной струёй газов высокой плотности с температурой 6000-7000 </w:t>
      </w:r>
      <w:r>
        <w:rPr>
          <w:rFonts w:ascii="Times New Roman" w:hAnsi="Times New Roman" w:cs="Times New Roman"/>
          <w:b/>
          <w:sz w:val="24"/>
          <w:szCs w:val="24"/>
        </w:rPr>
        <w:t>°</w:t>
      </w:r>
      <w:r w:rsidRPr="00447C81">
        <w:rPr>
          <w:rFonts w:ascii="Times New Roman" w:hAnsi="Times New Roman" w:cs="Times New Roman"/>
          <w:b/>
          <w:sz w:val="24"/>
          <w:szCs w:val="24"/>
        </w:rPr>
        <w:t>С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 xml:space="preserve"> :</w:t>
      </w:r>
      <w:proofErr w:type="gramEnd"/>
    </w:p>
    <w:p w:rsidR="00E354B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кумулятивные;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б) зажигательные;</w:t>
      </w:r>
      <w:r w:rsidRPr="00447C81">
        <w:rPr>
          <w:rFonts w:ascii="Times New Roman" w:hAnsi="Times New Roman" w:cs="Times New Roman"/>
          <w:sz w:val="24"/>
          <w:szCs w:val="24"/>
        </w:rPr>
        <w:br/>
        <w:t>в) осколочные.</w:t>
      </w:r>
    </w:p>
    <w:p w:rsidR="00E354B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19. К высокоточному оружию относятся:</w:t>
      </w:r>
    </w:p>
    <w:p w:rsidR="00E354B1" w:rsidRPr="00447C81" w:rsidRDefault="00E354B1" w:rsidP="00E354B1">
      <w:pPr>
        <w:spacing w:line="240" w:lineRule="auto"/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осколочные боеприпасы;</w:t>
      </w:r>
      <w:r w:rsidRPr="00447C81">
        <w:rPr>
          <w:rFonts w:ascii="Times New Roman" w:hAnsi="Times New Roman" w:cs="Times New Roman"/>
          <w:sz w:val="24"/>
          <w:szCs w:val="24"/>
        </w:rPr>
        <w:br/>
        <w:t>б) бетонобойные боеприпасы;</w:t>
      </w:r>
      <w:r w:rsidRPr="00447C81">
        <w:rPr>
          <w:rFonts w:ascii="Times New Roman" w:hAnsi="Times New Roman" w:cs="Times New Roman"/>
          <w:sz w:val="24"/>
          <w:szCs w:val="24"/>
        </w:rPr>
        <w:br/>
        <w:t>в) управляемые авиабомбы;</w:t>
      </w:r>
      <w:r w:rsidRPr="00447C81">
        <w:rPr>
          <w:rFonts w:ascii="Times New Roman" w:hAnsi="Times New Roman" w:cs="Times New Roman"/>
          <w:sz w:val="24"/>
          <w:szCs w:val="24"/>
        </w:rPr>
        <w:br/>
        <w:t>г) боеприпасы объёмного взрыва.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  <w:r w:rsidRPr="00447C81">
        <w:rPr>
          <w:rFonts w:ascii="Times New Roman" w:hAnsi="Times New Roman" w:cs="Times New Roman"/>
          <w:b/>
          <w:sz w:val="24"/>
          <w:szCs w:val="24"/>
        </w:rPr>
        <w:t>20. Полупрозрачное твёрдое вещество, похожее на воск, способ</w:t>
      </w:r>
      <w:r>
        <w:rPr>
          <w:rFonts w:ascii="Times New Roman" w:hAnsi="Times New Roman" w:cs="Times New Roman"/>
          <w:b/>
          <w:sz w:val="24"/>
          <w:szCs w:val="24"/>
        </w:rPr>
        <w:t>ное</w:t>
      </w:r>
      <w:r w:rsidRPr="00447C81">
        <w:rPr>
          <w:rFonts w:ascii="Times New Roman" w:hAnsi="Times New Roman" w:cs="Times New Roman"/>
          <w:b/>
          <w:sz w:val="24"/>
          <w:szCs w:val="24"/>
        </w:rPr>
        <w:t xml:space="preserve"> самовоспламеняться, соединяясь с кислородом воздуха, температура пламени при этом составляет 900- 1200</w:t>
      </w:r>
      <w:proofErr w:type="gramStart"/>
      <w:r w:rsidRPr="00447C81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°</w:t>
      </w:r>
      <w:r w:rsidRPr="00447C81">
        <w:rPr>
          <w:rFonts w:ascii="Times New Roman" w:hAnsi="Times New Roman" w:cs="Times New Roman"/>
          <w:b/>
          <w:sz w:val="24"/>
          <w:szCs w:val="24"/>
        </w:rPr>
        <w:t>С</w:t>
      </w:r>
      <w:proofErr w:type="gramEnd"/>
      <w:r w:rsidRPr="00447C81">
        <w:rPr>
          <w:rFonts w:ascii="Times New Roman" w:hAnsi="Times New Roman" w:cs="Times New Roman"/>
          <w:b/>
          <w:sz w:val="24"/>
          <w:szCs w:val="24"/>
        </w:rPr>
        <w:t>: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sz w:val="24"/>
          <w:szCs w:val="24"/>
        </w:rPr>
      </w:pPr>
      <w:r w:rsidRPr="00447C81">
        <w:rPr>
          <w:rFonts w:ascii="Times New Roman" w:hAnsi="Times New Roman" w:cs="Times New Roman"/>
          <w:sz w:val="24"/>
          <w:szCs w:val="24"/>
        </w:rPr>
        <w:t>а) напалм;</w:t>
      </w:r>
      <w:r w:rsidRPr="00447C81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447C81">
        <w:rPr>
          <w:rFonts w:ascii="Times New Roman" w:hAnsi="Times New Roman" w:cs="Times New Roman"/>
          <w:sz w:val="24"/>
          <w:szCs w:val="24"/>
        </w:rPr>
        <w:t>«электрон»;</w:t>
      </w:r>
      <w:r w:rsidRPr="00447C81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в) термит;</w:t>
      </w:r>
      <w:r>
        <w:rPr>
          <w:rFonts w:ascii="Times New Roman" w:hAnsi="Times New Roman" w:cs="Times New Roman"/>
          <w:sz w:val="24"/>
          <w:szCs w:val="24"/>
        </w:rPr>
        <w:br/>
        <w:t>г) белый фосфор.</w:t>
      </w:r>
    </w:p>
    <w:p w:rsidR="00E354B1" w:rsidRPr="00447C81" w:rsidRDefault="00E354B1" w:rsidP="00E354B1">
      <w:pPr>
        <w:ind w:left="-851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-851" w:type="dxa"/>
        <w:tblLook w:val="04A0" w:firstRow="1" w:lastRow="0" w:firstColumn="1" w:lastColumn="0" w:noHBand="0" w:noVBand="1"/>
      </w:tblPr>
      <w:tblGrid>
        <w:gridCol w:w="476"/>
        <w:gridCol w:w="475"/>
        <w:gridCol w:w="475"/>
        <w:gridCol w:w="475"/>
        <w:gridCol w:w="475"/>
        <w:gridCol w:w="475"/>
        <w:gridCol w:w="475"/>
        <w:gridCol w:w="801"/>
        <w:gridCol w:w="834"/>
        <w:gridCol w:w="478"/>
        <w:gridCol w:w="478"/>
        <w:gridCol w:w="478"/>
        <w:gridCol w:w="478"/>
        <w:gridCol w:w="478"/>
        <w:gridCol w:w="681"/>
        <w:gridCol w:w="478"/>
        <w:gridCol w:w="478"/>
        <w:gridCol w:w="478"/>
        <w:gridCol w:w="478"/>
        <w:gridCol w:w="478"/>
      </w:tblGrid>
      <w:tr w:rsidR="00E354B1" w:rsidTr="001C3A7B"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</w:tr>
      <w:tr w:rsidR="00E354B1" w:rsidTr="001C3A7B"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в</w:t>
            </w:r>
            <w:proofErr w:type="gramStart"/>
            <w:r>
              <w:rPr>
                <w:rFonts w:ascii="Times New Roman" w:hAnsi="Times New Roman" w:cs="Times New Roman"/>
              </w:rPr>
              <w:t>,а</w:t>
            </w:r>
            <w:proofErr w:type="gramEnd"/>
            <w:r>
              <w:rPr>
                <w:rFonts w:ascii="Times New Roman" w:hAnsi="Times New Roman" w:cs="Times New Roman"/>
              </w:rPr>
              <w:t>,г</w:t>
            </w:r>
            <w:proofErr w:type="spellEnd"/>
            <w:r>
              <w:rPr>
                <w:rFonts w:ascii="Times New Roman" w:hAnsi="Times New Roman" w:cs="Times New Roman"/>
              </w:rPr>
              <w:t>,</w:t>
            </w:r>
          </w:p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ё</w:t>
            </w:r>
            <w:proofErr w:type="gramStart"/>
            <w:r>
              <w:rPr>
                <w:rFonts w:ascii="Times New Roman" w:hAnsi="Times New Roman" w:cs="Times New Roman"/>
              </w:rPr>
              <w:t>,е</w:t>
            </w:r>
            <w:proofErr w:type="gramEnd"/>
            <w:r>
              <w:rPr>
                <w:rFonts w:ascii="Times New Roman" w:hAnsi="Times New Roman" w:cs="Times New Roman"/>
              </w:rPr>
              <w:t>,б,д</w:t>
            </w:r>
            <w:proofErr w:type="spellEnd"/>
          </w:p>
        </w:tc>
        <w:tc>
          <w:tcPr>
            <w:tcW w:w="478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,в</w:t>
            </w:r>
            <w:proofErr w:type="spellEnd"/>
          </w:p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,</w:t>
            </w:r>
            <w:proofErr w:type="spellStart"/>
            <w:r>
              <w:rPr>
                <w:rFonts w:ascii="Times New Roman" w:hAnsi="Times New Roman" w:cs="Times New Roman"/>
              </w:rPr>
              <w:t>д</w:t>
            </w:r>
            <w:proofErr w:type="gramStart"/>
            <w:r>
              <w:rPr>
                <w:rFonts w:ascii="Times New Roman" w:hAnsi="Times New Roman" w:cs="Times New Roman"/>
              </w:rPr>
              <w:t>,ё</w:t>
            </w:r>
            <w:proofErr w:type="gramEnd"/>
            <w:r>
              <w:rPr>
                <w:rFonts w:ascii="Times New Roman" w:hAnsi="Times New Roman" w:cs="Times New Roman"/>
              </w:rPr>
              <w:t>,г,е</w:t>
            </w:r>
            <w:proofErr w:type="spellEnd"/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а</w:t>
            </w:r>
            <w:proofErr w:type="gramStart"/>
            <w:r>
              <w:rPr>
                <w:rFonts w:ascii="Times New Roman" w:hAnsi="Times New Roman" w:cs="Times New Roman"/>
              </w:rPr>
              <w:t>,б</w:t>
            </w:r>
            <w:proofErr w:type="gramEnd"/>
            <w:r>
              <w:rPr>
                <w:rFonts w:ascii="Times New Roman" w:hAnsi="Times New Roman" w:cs="Times New Roman"/>
              </w:rPr>
              <w:t>,г</w:t>
            </w:r>
            <w:proofErr w:type="spellEnd"/>
            <w:r>
              <w:rPr>
                <w:rFonts w:ascii="Times New Roman" w:hAnsi="Times New Roman" w:cs="Times New Roman"/>
              </w:rPr>
              <w:t>,</w:t>
            </w:r>
          </w:p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д</w:t>
            </w:r>
            <w:proofErr w:type="gramStart"/>
            <w:r>
              <w:rPr>
                <w:rFonts w:ascii="Times New Roman" w:hAnsi="Times New Roman" w:cs="Times New Roman"/>
              </w:rPr>
              <w:t>,ж</w:t>
            </w:r>
            <w:proofErr w:type="spellEnd"/>
            <w:proofErr w:type="gramEnd"/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</w:t>
            </w:r>
          </w:p>
        </w:tc>
        <w:tc>
          <w:tcPr>
            <w:tcW w:w="479" w:type="dxa"/>
          </w:tcPr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  <w:p w:rsidR="00E354B1" w:rsidRDefault="00E354B1" w:rsidP="001C3A7B">
            <w:pPr>
              <w:rPr>
                <w:rFonts w:ascii="Times New Roman" w:hAnsi="Times New Roman" w:cs="Times New Roman"/>
              </w:rPr>
            </w:pPr>
          </w:p>
        </w:tc>
      </w:tr>
    </w:tbl>
    <w:p w:rsidR="00E354B1" w:rsidRDefault="00E354B1" w:rsidP="00E354B1">
      <w:pPr>
        <w:ind w:left="-851"/>
        <w:rPr>
          <w:rFonts w:ascii="Times New Roman" w:hAnsi="Times New Roman" w:cs="Times New Roman"/>
        </w:rPr>
      </w:pPr>
    </w:p>
    <w:p w:rsidR="001D1215" w:rsidRDefault="001D1215" w:rsidP="00A34174">
      <w:pPr>
        <w:rPr>
          <w:b/>
        </w:rPr>
      </w:pPr>
    </w:p>
    <w:p w:rsidR="001D1215" w:rsidRDefault="001D1215" w:rsidP="00A34174">
      <w:pPr>
        <w:rPr>
          <w:b/>
        </w:rPr>
      </w:pPr>
      <w:r>
        <w:rPr>
          <w:b/>
        </w:rPr>
        <w:t xml:space="preserve">Контрольная работа по ОБЖ за </w:t>
      </w:r>
      <w:r>
        <w:rPr>
          <w:b/>
          <w:lang w:val="en-US"/>
        </w:rPr>
        <w:t>I</w:t>
      </w:r>
      <w:r>
        <w:rPr>
          <w:b/>
        </w:rPr>
        <w:t xml:space="preserve"> полугодие (10 класс)</w:t>
      </w:r>
    </w:p>
    <w:p w:rsidR="001D1215" w:rsidRDefault="001D1215" w:rsidP="00A34174">
      <w:pPr>
        <w:rPr>
          <w:b/>
        </w:rPr>
      </w:pPr>
      <w:r>
        <w:rPr>
          <w:b/>
        </w:rPr>
        <w:t>1 вариант</w:t>
      </w:r>
    </w:p>
    <w:p w:rsidR="001D1215" w:rsidRDefault="00D93900" w:rsidP="00D93900">
      <w:pPr>
        <w:pStyle w:val="a6"/>
        <w:numPr>
          <w:ilvl w:val="0"/>
          <w:numId w:val="8"/>
        </w:numPr>
        <w:rPr>
          <w:b/>
        </w:rPr>
      </w:pPr>
      <w:r>
        <w:rPr>
          <w:b/>
        </w:rPr>
        <w:t>Культура безопасности. Основные принципы</w:t>
      </w:r>
    </w:p>
    <w:p w:rsidR="00D93900" w:rsidRDefault="00D93900" w:rsidP="00D93900">
      <w:pPr>
        <w:pStyle w:val="a6"/>
        <w:numPr>
          <w:ilvl w:val="0"/>
          <w:numId w:val="8"/>
        </w:numPr>
        <w:rPr>
          <w:b/>
        </w:rPr>
      </w:pPr>
      <w:r>
        <w:rPr>
          <w:b/>
        </w:rPr>
        <w:t>Национальная безопасность</w:t>
      </w:r>
    </w:p>
    <w:p w:rsidR="00D93900" w:rsidRDefault="00D93900" w:rsidP="00D93900">
      <w:pPr>
        <w:pStyle w:val="a6"/>
        <w:numPr>
          <w:ilvl w:val="0"/>
          <w:numId w:val="8"/>
        </w:numPr>
        <w:rPr>
          <w:b/>
        </w:rPr>
      </w:pPr>
      <w:r>
        <w:rPr>
          <w:b/>
        </w:rPr>
        <w:t>Наркотизм</w:t>
      </w:r>
    </w:p>
    <w:p w:rsidR="001D1215" w:rsidRDefault="001D1215" w:rsidP="00A34174">
      <w:pPr>
        <w:rPr>
          <w:b/>
        </w:rPr>
      </w:pPr>
      <w:r>
        <w:rPr>
          <w:b/>
        </w:rPr>
        <w:t>2 вариант</w:t>
      </w:r>
    </w:p>
    <w:p w:rsidR="00D93900" w:rsidRDefault="00D93900" w:rsidP="00D93900">
      <w:pPr>
        <w:pStyle w:val="a6"/>
        <w:numPr>
          <w:ilvl w:val="0"/>
          <w:numId w:val="9"/>
        </w:numPr>
        <w:rPr>
          <w:b/>
        </w:rPr>
      </w:pPr>
      <w:r>
        <w:rPr>
          <w:b/>
        </w:rPr>
        <w:t>Культура безопасности. Проблема формирования</w:t>
      </w:r>
    </w:p>
    <w:p w:rsidR="00D93900" w:rsidRDefault="00D93900" w:rsidP="00D93900">
      <w:pPr>
        <w:pStyle w:val="a6"/>
        <w:numPr>
          <w:ilvl w:val="0"/>
          <w:numId w:val="9"/>
        </w:numPr>
        <w:rPr>
          <w:b/>
        </w:rPr>
      </w:pPr>
      <w:r>
        <w:rPr>
          <w:b/>
        </w:rPr>
        <w:t>Военный конфликт</w:t>
      </w:r>
    </w:p>
    <w:p w:rsidR="00D93900" w:rsidRDefault="00D93900" w:rsidP="00D93900">
      <w:pPr>
        <w:pStyle w:val="a6"/>
        <w:numPr>
          <w:ilvl w:val="0"/>
          <w:numId w:val="9"/>
        </w:numPr>
        <w:rPr>
          <w:b/>
        </w:rPr>
      </w:pPr>
      <w:r>
        <w:rPr>
          <w:b/>
        </w:rPr>
        <w:t>Терроризм</w:t>
      </w:r>
    </w:p>
    <w:p w:rsidR="001D1215" w:rsidRDefault="001D1215" w:rsidP="001D1215">
      <w:pPr>
        <w:rPr>
          <w:b/>
        </w:rPr>
      </w:pPr>
      <w:r>
        <w:rPr>
          <w:b/>
        </w:rPr>
        <w:t xml:space="preserve">Контрольная работа по ОБЖ за </w:t>
      </w:r>
      <w:r>
        <w:rPr>
          <w:b/>
          <w:lang w:val="en-US"/>
        </w:rPr>
        <w:t>I</w:t>
      </w:r>
      <w:r w:rsidRPr="001D1215">
        <w:rPr>
          <w:b/>
        </w:rPr>
        <w:t xml:space="preserve"> </w:t>
      </w:r>
      <w:proofErr w:type="spellStart"/>
      <w:r>
        <w:rPr>
          <w:b/>
          <w:lang w:val="en-US"/>
        </w:rPr>
        <w:t>I</w:t>
      </w:r>
      <w:proofErr w:type="spellEnd"/>
      <w:r>
        <w:rPr>
          <w:b/>
        </w:rPr>
        <w:t xml:space="preserve"> полугодие (10 класс)</w:t>
      </w:r>
    </w:p>
    <w:p w:rsidR="001D1215" w:rsidRDefault="001D1215" w:rsidP="001D1215">
      <w:pPr>
        <w:rPr>
          <w:b/>
        </w:rPr>
      </w:pPr>
      <w:r>
        <w:rPr>
          <w:b/>
        </w:rPr>
        <w:t>1 вариант</w:t>
      </w:r>
    </w:p>
    <w:p w:rsidR="001D1215" w:rsidRDefault="005543C3" w:rsidP="001D1215">
      <w:pPr>
        <w:rPr>
          <w:b/>
        </w:rPr>
      </w:pPr>
      <w:r>
        <w:rPr>
          <w:b/>
        </w:rPr>
        <w:t>1.</w:t>
      </w:r>
      <w:r w:rsidR="00CC3E64">
        <w:rPr>
          <w:b/>
        </w:rPr>
        <w:t xml:space="preserve"> </w:t>
      </w:r>
      <w:r>
        <w:rPr>
          <w:b/>
        </w:rPr>
        <w:t>Защита населения и территории от военной опасности</w:t>
      </w:r>
    </w:p>
    <w:p w:rsidR="005543C3" w:rsidRDefault="005543C3" w:rsidP="001D1215">
      <w:pPr>
        <w:rPr>
          <w:b/>
        </w:rPr>
      </w:pPr>
      <w:r>
        <w:rPr>
          <w:b/>
        </w:rPr>
        <w:t>2.</w:t>
      </w:r>
      <w:r w:rsidR="00CC3E64">
        <w:rPr>
          <w:b/>
        </w:rPr>
        <w:t xml:space="preserve"> </w:t>
      </w:r>
      <w:r>
        <w:rPr>
          <w:b/>
        </w:rPr>
        <w:t>Состав ВС РФ</w:t>
      </w:r>
    </w:p>
    <w:p w:rsidR="005543C3" w:rsidRDefault="005543C3" w:rsidP="001D1215">
      <w:pPr>
        <w:rPr>
          <w:b/>
        </w:rPr>
      </w:pPr>
      <w:r>
        <w:rPr>
          <w:b/>
        </w:rPr>
        <w:t>3.</w:t>
      </w:r>
      <w:r w:rsidR="00CC3E64">
        <w:rPr>
          <w:b/>
        </w:rPr>
        <w:t xml:space="preserve"> </w:t>
      </w:r>
      <w:r>
        <w:rPr>
          <w:b/>
        </w:rPr>
        <w:t>Инфекционные заболевания. Их особенности и меры профилактики</w:t>
      </w:r>
    </w:p>
    <w:p w:rsidR="005543C3" w:rsidRDefault="005543C3" w:rsidP="001D1215">
      <w:pPr>
        <w:rPr>
          <w:b/>
        </w:rPr>
      </w:pPr>
      <w:r>
        <w:rPr>
          <w:b/>
        </w:rPr>
        <w:t>4.</w:t>
      </w:r>
      <w:r w:rsidR="00CC3E64">
        <w:rPr>
          <w:b/>
        </w:rPr>
        <w:t xml:space="preserve"> </w:t>
      </w:r>
      <w:r>
        <w:rPr>
          <w:b/>
        </w:rPr>
        <w:t>Сердечно-</w:t>
      </w:r>
      <w:r w:rsidR="00CC3E64">
        <w:rPr>
          <w:b/>
        </w:rPr>
        <w:t>легочная реанимация</w:t>
      </w:r>
    </w:p>
    <w:p w:rsidR="001D1215" w:rsidRDefault="001D1215" w:rsidP="001D1215">
      <w:pPr>
        <w:rPr>
          <w:b/>
        </w:rPr>
      </w:pPr>
      <w:r>
        <w:rPr>
          <w:b/>
        </w:rPr>
        <w:t>2 вариант</w:t>
      </w:r>
    </w:p>
    <w:p w:rsidR="001D1215" w:rsidRDefault="00CC3E64" w:rsidP="00CC3E64">
      <w:pPr>
        <w:pStyle w:val="a6"/>
        <w:numPr>
          <w:ilvl w:val="0"/>
          <w:numId w:val="4"/>
        </w:numPr>
        <w:rPr>
          <w:b/>
        </w:rPr>
      </w:pPr>
      <w:r>
        <w:rPr>
          <w:b/>
        </w:rPr>
        <w:t>Защита населения и территории от оружия массового поражения</w:t>
      </w:r>
    </w:p>
    <w:p w:rsidR="00CC3E64" w:rsidRDefault="00CC3E64" w:rsidP="00CC3E64">
      <w:pPr>
        <w:pStyle w:val="a6"/>
        <w:numPr>
          <w:ilvl w:val="0"/>
          <w:numId w:val="4"/>
        </w:numPr>
        <w:rPr>
          <w:b/>
        </w:rPr>
      </w:pPr>
      <w:r>
        <w:rPr>
          <w:b/>
        </w:rPr>
        <w:t>Боевые традиции и ритуалы ВС РФ</w:t>
      </w:r>
    </w:p>
    <w:p w:rsidR="00CC3E64" w:rsidRDefault="00CC3E64" w:rsidP="00CC3E64">
      <w:pPr>
        <w:pStyle w:val="a6"/>
        <w:numPr>
          <w:ilvl w:val="0"/>
          <w:numId w:val="4"/>
        </w:numPr>
        <w:rPr>
          <w:b/>
        </w:rPr>
      </w:pPr>
      <w:r>
        <w:rPr>
          <w:b/>
        </w:rPr>
        <w:t xml:space="preserve">Неинфекционные заболевания. Факторы риска и меры </w:t>
      </w:r>
      <w:proofErr w:type="spellStart"/>
      <w:r>
        <w:rPr>
          <w:b/>
        </w:rPr>
        <w:t>профилакики</w:t>
      </w:r>
      <w:proofErr w:type="spellEnd"/>
    </w:p>
    <w:p w:rsidR="00CC3E64" w:rsidRPr="00CC3E64" w:rsidRDefault="00CC3E64" w:rsidP="00CC3E64">
      <w:pPr>
        <w:pStyle w:val="a6"/>
        <w:numPr>
          <w:ilvl w:val="0"/>
          <w:numId w:val="4"/>
        </w:numPr>
        <w:rPr>
          <w:b/>
        </w:rPr>
      </w:pPr>
      <w:r>
        <w:rPr>
          <w:b/>
        </w:rPr>
        <w:t xml:space="preserve">Правила оказания первой помощи </w:t>
      </w:r>
    </w:p>
    <w:p w:rsidR="001D1215" w:rsidRDefault="001D1215" w:rsidP="001D1215">
      <w:pPr>
        <w:rPr>
          <w:b/>
        </w:rPr>
      </w:pPr>
      <w:r>
        <w:rPr>
          <w:b/>
        </w:rPr>
        <w:t xml:space="preserve">Контрольная работа по ОБЖ за </w:t>
      </w:r>
      <w:r>
        <w:rPr>
          <w:b/>
          <w:lang w:val="en-US"/>
        </w:rPr>
        <w:t>I</w:t>
      </w:r>
      <w:r>
        <w:rPr>
          <w:b/>
        </w:rPr>
        <w:t xml:space="preserve"> полугодие (11 класс)</w:t>
      </w:r>
    </w:p>
    <w:p w:rsidR="001D1215" w:rsidRDefault="001D1215" w:rsidP="001D1215">
      <w:pPr>
        <w:rPr>
          <w:b/>
        </w:rPr>
      </w:pPr>
      <w:r>
        <w:rPr>
          <w:b/>
        </w:rPr>
        <w:t>1вариант</w:t>
      </w:r>
    </w:p>
    <w:p w:rsidR="00710C5F" w:rsidRDefault="00710C5F" w:rsidP="00710C5F">
      <w:pPr>
        <w:pStyle w:val="a6"/>
        <w:numPr>
          <w:ilvl w:val="0"/>
          <w:numId w:val="6"/>
        </w:numPr>
        <w:rPr>
          <w:b/>
        </w:rPr>
      </w:pPr>
      <w:r>
        <w:rPr>
          <w:b/>
        </w:rPr>
        <w:t>Культура безопасности. Проблемы формирования</w:t>
      </w:r>
    </w:p>
    <w:p w:rsidR="00710C5F" w:rsidRDefault="00710C5F" w:rsidP="00710C5F">
      <w:pPr>
        <w:pStyle w:val="a6"/>
        <w:numPr>
          <w:ilvl w:val="0"/>
          <w:numId w:val="6"/>
        </w:numPr>
        <w:rPr>
          <w:b/>
        </w:rPr>
      </w:pPr>
      <w:r>
        <w:rPr>
          <w:b/>
        </w:rPr>
        <w:t>Военный конфликт</w:t>
      </w:r>
    </w:p>
    <w:p w:rsidR="00710C5F" w:rsidRPr="00710C5F" w:rsidRDefault="00710C5F" w:rsidP="00710C5F">
      <w:pPr>
        <w:pStyle w:val="a6"/>
        <w:numPr>
          <w:ilvl w:val="0"/>
          <w:numId w:val="6"/>
        </w:numPr>
        <w:rPr>
          <w:b/>
        </w:rPr>
      </w:pPr>
      <w:r>
        <w:rPr>
          <w:b/>
        </w:rPr>
        <w:t>Террористический акт</w:t>
      </w:r>
    </w:p>
    <w:p w:rsidR="001D1215" w:rsidRDefault="001D1215" w:rsidP="001D1215">
      <w:pPr>
        <w:rPr>
          <w:b/>
        </w:rPr>
      </w:pPr>
    </w:p>
    <w:p w:rsidR="00710C5F" w:rsidRDefault="001D1215" w:rsidP="001D1215">
      <w:pPr>
        <w:rPr>
          <w:b/>
        </w:rPr>
      </w:pPr>
      <w:r>
        <w:rPr>
          <w:b/>
        </w:rPr>
        <w:t>2 вариант</w:t>
      </w:r>
      <w:r w:rsidR="00710C5F">
        <w:rPr>
          <w:b/>
        </w:rPr>
        <w:t xml:space="preserve"> </w:t>
      </w:r>
    </w:p>
    <w:p w:rsidR="00710C5F" w:rsidRDefault="00710C5F" w:rsidP="00710C5F">
      <w:pPr>
        <w:pStyle w:val="a6"/>
        <w:numPr>
          <w:ilvl w:val="0"/>
          <w:numId w:val="7"/>
        </w:numPr>
        <w:rPr>
          <w:b/>
        </w:rPr>
      </w:pPr>
      <w:r>
        <w:rPr>
          <w:b/>
        </w:rPr>
        <w:t>Проблемы формирования культуры безопасности</w:t>
      </w:r>
    </w:p>
    <w:p w:rsidR="00710C5F" w:rsidRPr="00710C5F" w:rsidRDefault="00710C5F" w:rsidP="00710C5F">
      <w:pPr>
        <w:pStyle w:val="a6"/>
        <w:numPr>
          <w:ilvl w:val="0"/>
          <w:numId w:val="7"/>
        </w:numPr>
        <w:rPr>
          <w:b/>
        </w:rPr>
      </w:pPr>
      <w:r w:rsidRPr="00710C5F">
        <w:rPr>
          <w:b/>
        </w:rPr>
        <w:t xml:space="preserve">Определение РС ЧС. </w:t>
      </w:r>
      <w:proofErr w:type="gramStart"/>
      <w:r w:rsidRPr="00710C5F">
        <w:rPr>
          <w:b/>
        </w:rPr>
        <w:t>Подразделения</w:t>
      </w:r>
      <w:proofErr w:type="gramEnd"/>
      <w:r w:rsidRPr="00710C5F">
        <w:rPr>
          <w:b/>
        </w:rPr>
        <w:t xml:space="preserve"> входящие в состав формирования РС ЧС</w:t>
      </w:r>
    </w:p>
    <w:p w:rsidR="00710C5F" w:rsidRPr="00710C5F" w:rsidRDefault="00710C5F" w:rsidP="00710C5F">
      <w:pPr>
        <w:pStyle w:val="a6"/>
        <w:numPr>
          <w:ilvl w:val="0"/>
          <w:numId w:val="7"/>
        </w:numPr>
        <w:rPr>
          <w:b/>
        </w:rPr>
      </w:pPr>
      <w:r>
        <w:rPr>
          <w:b/>
        </w:rPr>
        <w:t>Экстремизм. Токсикомания (определение)</w:t>
      </w:r>
    </w:p>
    <w:p w:rsidR="001D1215" w:rsidRPr="001D1215" w:rsidRDefault="001D1215" w:rsidP="001D1215">
      <w:pPr>
        <w:rPr>
          <w:b/>
        </w:rPr>
      </w:pPr>
      <w:r>
        <w:rPr>
          <w:b/>
        </w:rPr>
        <w:t xml:space="preserve">Контрольная работа по ОБЖ за </w:t>
      </w:r>
      <w:r>
        <w:rPr>
          <w:b/>
          <w:lang w:val="en-US"/>
        </w:rPr>
        <w:t>I</w:t>
      </w:r>
      <w:r w:rsidRPr="001D1215">
        <w:rPr>
          <w:b/>
        </w:rPr>
        <w:t xml:space="preserve"> </w:t>
      </w:r>
      <w:proofErr w:type="spellStart"/>
      <w:r>
        <w:rPr>
          <w:b/>
          <w:lang w:val="en-US"/>
        </w:rPr>
        <w:t>I</w:t>
      </w:r>
      <w:proofErr w:type="spellEnd"/>
      <w:r>
        <w:rPr>
          <w:b/>
        </w:rPr>
        <w:t xml:space="preserve"> полугодие (11 класс)</w:t>
      </w:r>
    </w:p>
    <w:p w:rsidR="001D1215" w:rsidRDefault="00CA6F47" w:rsidP="00A34174">
      <w:pPr>
        <w:pStyle w:val="a6"/>
        <w:numPr>
          <w:ilvl w:val="0"/>
          <w:numId w:val="5"/>
        </w:numPr>
        <w:rPr>
          <w:b/>
        </w:rPr>
      </w:pPr>
      <w:r w:rsidRPr="00CA6F47">
        <w:rPr>
          <w:b/>
        </w:rPr>
        <w:t>Боевая слава российских воинов</w:t>
      </w:r>
    </w:p>
    <w:p w:rsidR="00CA6F47" w:rsidRDefault="00CA6F47" w:rsidP="00A34174">
      <w:pPr>
        <w:pStyle w:val="a6"/>
        <w:numPr>
          <w:ilvl w:val="0"/>
          <w:numId w:val="5"/>
        </w:numPr>
        <w:rPr>
          <w:b/>
        </w:rPr>
      </w:pPr>
      <w:r>
        <w:rPr>
          <w:b/>
        </w:rPr>
        <w:lastRenderedPageBreak/>
        <w:t xml:space="preserve">Культура ЗОЖ </w:t>
      </w:r>
    </w:p>
    <w:p w:rsidR="00CA6F47" w:rsidRDefault="00CA6F47" w:rsidP="00A34174">
      <w:pPr>
        <w:pStyle w:val="a6"/>
        <w:numPr>
          <w:ilvl w:val="0"/>
          <w:numId w:val="5"/>
        </w:numPr>
        <w:rPr>
          <w:b/>
        </w:rPr>
      </w:pPr>
      <w:r>
        <w:rPr>
          <w:b/>
        </w:rPr>
        <w:t>Подготовка граждан к военной службе: обязательная и добровольная</w:t>
      </w:r>
    </w:p>
    <w:p w:rsidR="00CA6F47" w:rsidRPr="00CA6F47" w:rsidRDefault="00CA6F47" w:rsidP="00A34174">
      <w:pPr>
        <w:pStyle w:val="a6"/>
        <w:numPr>
          <w:ilvl w:val="0"/>
          <w:numId w:val="5"/>
        </w:numPr>
        <w:rPr>
          <w:b/>
        </w:rPr>
      </w:pPr>
      <w:r>
        <w:rPr>
          <w:b/>
        </w:rPr>
        <w:t>Неотложные состояния. Медико- психологическая помощь</w:t>
      </w:r>
    </w:p>
    <w:sectPr w:rsidR="00CA6F47" w:rsidRPr="00CA6F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9"/>
    <w:multiLevelType w:val="singleLevel"/>
    <w:tmpl w:val="00000009"/>
    <w:name w:val="WW8Num36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</w:abstractNum>
  <w:abstractNum w:abstractNumId="2">
    <w:nsid w:val="00000011"/>
    <w:multiLevelType w:val="singleLevel"/>
    <w:tmpl w:val="00000011"/>
    <w:name w:val="WW8Num109"/>
    <w:lvl w:ilvl="0">
      <w:start w:val="3"/>
      <w:numFmt w:val="decimal"/>
      <w:lvlText w:val="%1."/>
      <w:lvlJc w:val="left"/>
      <w:pPr>
        <w:tabs>
          <w:tab w:val="num" w:pos="0"/>
        </w:tabs>
        <w:ind w:left="1789" w:hanging="360"/>
      </w:pPr>
    </w:lvl>
  </w:abstractNum>
  <w:abstractNum w:abstractNumId="3">
    <w:nsid w:val="002C4A85"/>
    <w:multiLevelType w:val="hybridMultilevel"/>
    <w:tmpl w:val="2B1C3000"/>
    <w:lvl w:ilvl="0" w:tplc="148A3696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9AD694B"/>
    <w:multiLevelType w:val="hybridMultilevel"/>
    <w:tmpl w:val="3202F4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F98154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44181A69"/>
    <w:multiLevelType w:val="hybridMultilevel"/>
    <w:tmpl w:val="4BB27B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C3B1260"/>
    <w:multiLevelType w:val="hybridMultilevel"/>
    <w:tmpl w:val="9B78B3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0404FF9"/>
    <w:multiLevelType w:val="hybridMultilevel"/>
    <w:tmpl w:val="1E82E4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A451900"/>
    <w:multiLevelType w:val="hybridMultilevel"/>
    <w:tmpl w:val="8A660A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41514E7"/>
    <w:multiLevelType w:val="hybridMultilevel"/>
    <w:tmpl w:val="17C070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9"/>
  </w:num>
  <w:num w:numId="5">
    <w:abstractNumId w:val="6"/>
  </w:num>
  <w:num w:numId="6">
    <w:abstractNumId w:val="8"/>
  </w:num>
  <w:num w:numId="7">
    <w:abstractNumId w:val="10"/>
  </w:num>
  <w:num w:numId="8">
    <w:abstractNumId w:val="7"/>
  </w:num>
  <w:num w:numId="9">
    <w:abstractNumId w:val="4"/>
  </w:num>
  <w:num w:numId="10">
    <w:abstractNumId w:val="3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4503"/>
    <w:rsid w:val="000029B6"/>
    <w:rsid w:val="000774B6"/>
    <w:rsid w:val="000857E1"/>
    <w:rsid w:val="001341FD"/>
    <w:rsid w:val="001D1215"/>
    <w:rsid w:val="002B47C8"/>
    <w:rsid w:val="003A44B0"/>
    <w:rsid w:val="0044676C"/>
    <w:rsid w:val="004D0674"/>
    <w:rsid w:val="005543C3"/>
    <w:rsid w:val="00561C18"/>
    <w:rsid w:val="00584503"/>
    <w:rsid w:val="005B5993"/>
    <w:rsid w:val="006C7DD2"/>
    <w:rsid w:val="00700AEA"/>
    <w:rsid w:val="00710C5F"/>
    <w:rsid w:val="00767354"/>
    <w:rsid w:val="00782264"/>
    <w:rsid w:val="0083060A"/>
    <w:rsid w:val="009A3414"/>
    <w:rsid w:val="009D7D87"/>
    <w:rsid w:val="00A34174"/>
    <w:rsid w:val="00A753C5"/>
    <w:rsid w:val="00AB5990"/>
    <w:rsid w:val="00B20151"/>
    <w:rsid w:val="00B9159A"/>
    <w:rsid w:val="00BA45EA"/>
    <w:rsid w:val="00BF3E05"/>
    <w:rsid w:val="00C57705"/>
    <w:rsid w:val="00CA6F47"/>
    <w:rsid w:val="00CB472D"/>
    <w:rsid w:val="00CC3E64"/>
    <w:rsid w:val="00CD3E96"/>
    <w:rsid w:val="00CD3FEE"/>
    <w:rsid w:val="00D222DB"/>
    <w:rsid w:val="00D93900"/>
    <w:rsid w:val="00DD1A33"/>
    <w:rsid w:val="00DE1BB4"/>
    <w:rsid w:val="00E311D7"/>
    <w:rsid w:val="00E31D6C"/>
    <w:rsid w:val="00E354B1"/>
    <w:rsid w:val="00E469F9"/>
    <w:rsid w:val="00F872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3E05"/>
  </w:style>
  <w:style w:type="paragraph" w:styleId="3">
    <w:name w:val="heading 3"/>
    <w:basedOn w:val="a"/>
    <w:next w:val="a"/>
    <w:link w:val="30"/>
    <w:qFormat/>
    <w:rsid w:val="00A34174"/>
    <w:pPr>
      <w:keepNext/>
      <w:keepLines/>
      <w:tabs>
        <w:tab w:val="num" w:pos="720"/>
      </w:tabs>
      <w:suppressAutoHyphens/>
      <w:spacing w:after="0" w:line="360" w:lineRule="auto"/>
      <w:ind w:left="720" w:hanging="720"/>
      <w:jc w:val="both"/>
      <w:outlineLvl w:val="2"/>
    </w:pPr>
    <w:rPr>
      <w:rFonts w:ascii="Times New Roman" w:eastAsia="Calibri" w:hAnsi="Times New Roman" w:cs="Times New Roman"/>
      <w:b/>
      <w:sz w:val="28"/>
      <w:szCs w:val="28"/>
      <w:lang w:eastAsia="zh-CN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8226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SpacingChar">
    <w:name w:val="No Spacing Char"/>
    <w:link w:val="1"/>
    <w:locked/>
    <w:rsid w:val="00BF3E05"/>
    <w:rPr>
      <w:rFonts w:ascii="Calibri" w:eastAsia="Times New Roman" w:hAnsi="Calibri" w:cs="Times New Roman"/>
    </w:rPr>
  </w:style>
  <w:style w:type="paragraph" w:customStyle="1" w:styleId="1">
    <w:name w:val="Без интервала1"/>
    <w:link w:val="NoSpacingChar"/>
    <w:qFormat/>
    <w:rsid w:val="00BF3E05"/>
    <w:pPr>
      <w:spacing w:after="0" w:line="240" w:lineRule="auto"/>
    </w:pPr>
    <w:rPr>
      <w:rFonts w:ascii="Calibri" w:eastAsia="Times New Roman" w:hAnsi="Calibri" w:cs="Times New Roman"/>
    </w:rPr>
  </w:style>
  <w:style w:type="table" w:styleId="a3">
    <w:name w:val="Table Grid"/>
    <w:basedOn w:val="a1"/>
    <w:uiPriority w:val="59"/>
    <w:rsid w:val="00BF3E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BF3E0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customStyle="1" w:styleId="10">
    <w:name w:val="Сетка таблицы1"/>
    <w:basedOn w:val="a1"/>
    <w:next w:val="a3"/>
    <w:uiPriority w:val="59"/>
    <w:rsid w:val="00BF3E05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rsid w:val="00A34174"/>
    <w:rPr>
      <w:rFonts w:ascii="Times New Roman" w:eastAsia="Calibri" w:hAnsi="Times New Roman" w:cs="Times New Roman"/>
      <w:b/>
      <w:sz w:val="28"/>
      <w:szCs w:val="28"/>
      <w:lang w:eastAsia="zh-CN"/>
    </w:rPr>
  </w:style>
  <w:style w:type="paragraph" w:customStyle="1" w:styleId="a5">
    <w:name w:val="Перечень"/>
    <w:basedOn w:val="a"/>
    <w:next w:val="a"/>
    <w:rsid w:val="00A34174"/>
    <w:pPr>
      <w:suppressAutoHyphens/>
      <w:spacing w:after="0" w:line="360" w:lineRule="auto"/>
      <w:ind w:firstLine="284"/>
      <w:jc w:val="both"/>
    </w:pPr>
    <w:rPr>
      <w:rFonts w:ascii="Times New Roman" w:eastAsia="Calibri" w:hAnsi="Times New Roman" w:cs="Times New Roman"/>
      <w:sz w:val="28"/>
      <w:lang w:eastAsia="zh-CN"/>
    </w:rPr>
  </w:style>
  <w:style w:type="character" w:customStyle="1" w:styleId="40">
    <w:name w:val="Заголовок 4 Знак"/>
    <w:basedOn w:val="a0"/>
    <w:link w:val="4"/>
    <w:uiPriority w:val="9"/>
    <w:semiHidden/>
    <w:rsid w:val="0078226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31">
    <w:name w:val="Обычный3"/>
    <w:rsid w:val="00782264"/>
    <w:pPr>
      <w:suppressAutoHyphens/>
      <w:spacing w:after="0"/>
    </w:pPr>
    <w:rPr>
      <w:rFonts w:ascii="Arial" w:eastAsia="Arial" w:hAnsi="Arial" w:cs="Arial"/>
      <w:color w:val="000000"/>
      <w:lang w:eastAsia="zh-CN"/>
    </w:rPr>
  </w:style>
  <w:style w:type="table" w:customStyle="1" w:styleId="2">
    <w:name w:val="Сетка таблицы2"/>
    <w:basedOn w:val="a1"/>
    <w:next w:val="a3"/>
    <w:uiPriority w:val="39"/>
    <w:rsid w:val="00CB47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E31D6C"/>
    <w:pPr>
      <w:ind w:left="720"/>
      <w:contextualSpacing/>
    </w:pPr>
  </w:style>
  <w:style w:type="character" w:styleId="a7">
    <w:name w:val="Strong"/>
    <w:uiPriority w:val="22"/>
    <w:qFormat/>
    <w:rsid w:val="00E354B1"/>
    <w:rPr>
      <w:b/>
      <w:bCs/>
    </w:rPr>
  </w:style>
  <w:style w:type="character" w:customStyle="1" w:styleId="FontStyle36">
    <w:name w:val="Font Style36"/>
    <w:rsid w:val="00E354B1"/>
    <w:rPr>
      <w:rFonts w:ascii="Times New Roman" w:hAnsi="Times New Roman" w:cs="Times New Roman"/>
      <w:b/>
      <w:bCs/>
      <w:sz w:val="26"/>
      <w:szCs w:val="26"/>
    </w:rPr>
  </w:style>
  <w:style w:type="paragraph" w:customStyle="1" w:styleId="ConsPlusNormal">
    <w:name w:val="ConsPlusNormal"/>
    <w:rsid w:val="00E354B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8">
    <w:name w:val="Body Text"/>
    <w:basedOn w:val="a"/>
    <w:link w:val="a9"/>
    <w:uiPriority w:val="99"/>
    <w:unhideWhenUsed/>
    <w:rsid w:val="00E354B1"/>
    <w:pPr>
      <w:widowControl w:val="0"/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9">
    <w:name w:val="Основной текст Знак"/>
    <w:basedOn w:val="a0"/>
    <w:link w:val="a8"/>
    <w:uiPriority w:val="99"/>
    <w:rsid w:val="00E354B1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aa">
    <w:name w:val="Без интервала Знак"/>
    <w:aliases w:val="основа Знак"/>
    <w:link w:val="ab"/>
    <w:uiPriority w:val="1"/>
    <w:locked/>
    <w:rsid w:val="00E354B1"/>
    <w:rPr>
      <w:rFonts w:ascii="Calibri" w:eastAsia="Calibri" w:hAnsi="Calibri" w:cs="Times New Roman"/>
    </w:rPr>
  </w:style>
  <w:style w:type="paragraph" w:styleId="ab">
    <w:name w:val="No Spacing"/>
    <w:aliases w:val="основа"/>
    <w:link w:val="aa"/>
    <w:uiPriority w:val="1"/>
    <w:qFormat/>
    <w:rsid w:val="00E354B1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E354B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c1">
    <w:name w:val="c1"/>
    <w:basedOn w:val="a0"/>
    <w:rsid w:val="00E354B1"/>
  </w:style>
  <w:style w:type="paragraph" w:customStyle="1" w:styleId="c6">
    <w:name w:val="c6"/>
    <w:basedOn w:val="a"/>
    <w:rsid w:val="00E354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E354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6C7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6C7D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3E05"/>
  </w:style>
  <w:style w:type="paragraph" w:styleId="3">
    <w:name w:val="heading 3"/>
    <w:basedOn w:val="a"/>
    <w:next w:val="a"/>
    <w:link w:val="30"/>
    <w:qFormat/>
    <w:rsid w:val="00A34174"/>
    <w:pPr>
      <w:keepNext/>
      <w:keepLines/>
      <w:tabs>
        <w:tab w:val="num" w:pos="720"/>
      </w:tabs>
      <w:suppressAutoHyphens/>
      <w:spacing w:after="0" w:line="360" w:lineRule="auto"/>
      <w:ind w:left="720" w:hanging="720"/>
      <w:jc w:val="both"/>
      <w:outlineLvl w:val="2"/>
    </w:pPr>
    <w:rPr>
      <w:rFonts w:ascii="Times New Roman" w:eastAsia="Calibri" w:hAnsi="Times New Roman" w:cs="Times New Roman"/>
      <w:b/>
      <w:sz w:val="28"/>
      <w:szCs w:val="28"/>
      <w:lang w:eastAsia="zh-CN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8226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SpacingChar">
    <w:name w:val="No Spacing Char"/>
    <w:link w:val="1"/>
    <w:locked/>
    <w:rsid w:val="00BF3E05"/>
    <w:rPr>
      <w:rFonts w:ascii="Calibri" w:eastAsia="Times New Roman" w:hAnsi="Calibri" w:cs="Times New Roman"/>
    </w:rPr>
  </w:style>
  <w:style w:type="paragraph" w:customStyle="1" w:styleId="1">
    <w:name w:val="Без интервала1"/>
    <w:link w:val="NoSpacingChar"/>
    <w:qFormat/>
    <w:rsid w:val="00BF3E05"/>
    <w:pPr>
      <w:spacing w:after="0" w:line="240" w:lineRule="auto"/>
    </w:pPr>
    <w:rPr>
      <w:rFonts w:ascii="Calibri" w:eastAsia="Times New Roman" w:hAnsi="Calibri" w:cs="Times New Roman"/>
    </w:rPr>
  </w:style>
  <w:style w:type="table" w:styleId="a3">
    <w:name w:val="Table Grid"/>
    <w:basedOn w:val="a1"/>
    <w:uiPriority w:val="59"/>
    <w:rsid w:val="00BF3E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BF3E0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customStyle="1" w:styleId="10">
    <w:name w:val="Сетка таблицы1"/>
    <w:basedOn w:val="a1"/>
    <w:next w:val="a3"/>
    <w:uiPriority w:val="59"/>
    <w:rsid w:val="00BF3E05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rsid w:val="00A34174"/>
    <w:rPr>
      <w:rFonts w:ascii="Times New Roman" w:eastAsia="Calibri" w:hAnsi="Times New Roman" w:cs="Times New Roman"/>
      <w:b/>
      <w:sz w:val="28"/>
      <w:szCs w:val="28"/>
      <w:lang w:eastAsia="zh-CN"/>
    </w:rPr>
  </w:style>
  <w:style w:type="paragraph" w:customStyle="1" w:styleId="a5">
    <w:name w:val="Перечень"/>
    <w:basedOn w:val="a"/>
    <w:next w:val="a"/>
    <w:rsid w:val="00A34174"/>
    <w:pPr>
      <w:suppressAutoHyphens/>
      <w:spacing w:after="0" w:line="360" w:lineRule="auto"/>
      <w:ind w:firstLine="284"/>
      <w:jc w:val="both"/>
    </w:pPr>
    <w:rPr>
      <w:rFonts w:ascii="Times New Roman" w:eastAsia="Calibri" w:hAnsi="Times New Roman" w:cs="Times New Roman"/>
      <w:sz w:val="28"/>
      <w:lang w:eastAsia="zh-CN"/>
    </w:rPr>
  </w:style>
  <w:style w:type="character" w:customStyle="1" w:styleId="40">
    <w:name w:val="Заголовок 4 Знак"/>
    <w:basedOn w:val="a0"/>
    <w:link w:val="4"/>
    <w:uiPriority w:val="9"/>
    <w:semiHidden/>
    <w:rsid w:val="0078226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31">
    <w:name w:val="Обычный3"/>
    <w:rsid w:val="00782264"/>
    <w:pPr>
      <w:suppressAutoHyphens/>
      <w:spacing w:after="0"/>
    </w:pPr>
    <w:rPr>
      <w:rFonts w:ascii="Arial" w:eastAsia="Arial" w:hAnsi="Arial" w:cs="Arial"/>
      <w:color w:val="000000"/>
      <w:lang w:eastAsia="zh-CN"/>
    </w:rPr>
  </w:style>
  <w:style w:type="table" w:customStyle="1" w:styleId="2">
    <w:name w:val="Сетка таблицы2"/>
    <w:basedOn w:val="a1"/>
    <w:next w:val="a3"/>
    <w:uiPriority w:val="39"/>
    <w:rsid w:val="00CB47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E31D6C"/>
    <w:pPr>
      <w:ind w:left="720"/>
      <w:contextualSpacing/>
    </w:pPr>
  </w:style>
  <w:style w:type="character" w:styleId="a7">
    <w:name w:val="Strong"/>
    <w:uiPriority w:val="22"/>
    <w:qFormat/>
    <w:rsid w:val="00E354B1"/>
    <w:rPr>
      <w:b/>
      <w:bCs/>
    </w:rPr>
  </w:style>
  <w:style w:type="character" w:customStyle="1" w:styleId="FontStyle36">
    <w:name w:val="Font Style36"/>
    <w:rsid w:val="00E354B1"/>
    <w:rPr>
      <w:rFonts w:ascii="Times New Roman" w:hAnsi="Times New Roman" w:cs="Times New Roman"/>
      <w:b/>
      <w:bCs/>
      <w:sz w:val="26"/>
      <w:szCs w:val="26"/>
    </w:rPr>
  </w:style>
  <w:style w:type="paragraph" w:customStyle="1" w:styleId="ConsPlusNormal">
    <w:name w:val="ConsPlusNormal"/>
    <w:rsid w:val="00E354B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8">
    <w:name w:val="Body Text"/>
    <w:basedOn w:val="a"/>
    <w:link w:val="a9"/>
    <w:uiPriority w:val="99"/>
    <w:unhideWhenUsed/>
    <w:rsid w:val="00E354B1"/>
    <w:pPr>
      <w:widowControl w:val="0"/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9">
    <w:name w:val="Основной текст Знак"/>
    <w:basedOn w:val="a0"/>
    <w:link w:val="a8"/>
    <w:uiPriority w:val="99"/>
    <w:rsid w:val="00E354B1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aa">
    <w:name w:val="Без интервала Знак"/>
    <w:aliases w:val="основа Знак"/>
    <w:link w:val="ab"/>
    <w:uiPriority w:val="1"/>
    <w:locked/>
    <w:rsid w:val="00E354B1"/>
    <w:rPr>
      <w:rFonts w:ascii="Calibri" w:eastAsia="Calibri" w:hAnsi="Calibri" w:cs="Times New Roman"/>
    </w:rPr>
  </w:style>
  <w:style w:type="paragraph" w:styleId="ab">
    <w:name w:val="No Spacing"/>
    <w:aliases w:val="основа"/>
    <w:link w:val="aa"/>
    <w:uiPriority w:val="1"/>
    <w:qFormat/>
    <w:rsid w:val="00E354B1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E354B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c1">
    <w:name w:val="c1"/>
    <w:basedOn w:val="a0"/>
    <w:rsid w:val="00E354B1"/>
  </w:style>
  <w:style w:type="paragraph" w:customStyle="1" w:styleId="c6">
    <w:name w:val="c6"/>
    <w:basedOn w:val="a"/>
    <w:rsid w:val="00E354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E354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6C7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6C7D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12360</TotalTime>
  <Pages>44</Pages>
  <Words>10414</Words>
  <Characters>59363</Characters>
  <Application>Microsoft Office Word</Application>
  <DocSecurity>0</DocSecurity>
  <Lines>494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69638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71</dc:creator>
  <cp:lastModifiedBy>nadja</cp:lastModifiedBy>
  <cp:revision>35</cp:revision>
  <dcterms:created xsi:type="dcterms:W3CDTF">2021-02-15T13:06:00Z</dcterms:created>
  <dcterms:modified xsi:type="dcterms:W3CDTF">2021-03-27T13:51:00Z</dcterms:modified>
</cp:coreProperties>
</file>